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7DF" w:rsidRPr="00AE1DB7" w:rsidRDefault="003057DF" w:rsidP="003057DF">
      <w:pPr>
        <w:suppressAutoHyphens/>
        <w:jc w:val="right"/>
      </w:pPr>
      <w:r>
        <w:t>При</w:t>
      </w:r>
      <w:r w:rsidRPr="00AE1DB7">
        <w:t xml:space="preserve">ложение </w:t>
      </w:r>
      <w:r>
        <w:t>4</w:t>
      </w:r>
    </w:p>
    <w:p w:rsidR="003057DF" w:rsidRPr="00AE1DB7" w:rsidRDefault="003057DF" w:rsidP="003057DF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3057DF" w:rsidRPr="00AE1DB7" w:rsidRDefault="003057DF" w:rsidP="003057DF">
      <w:pPr>
        <w:suppressAutoHyphens/>
        <w:jc w:val="right"/>
      </w:pPr>
      <w:r w:rsidRPr="00AE1DB7">
        <w:t>Воскресенского муниципального округа</w:t>
      </w:r>
    </w:p>
    <w:p w:rsidR="003057DF" w:rsidRPr="00AE1DB7" w:rsidRDefault="003057DF" w:rsidP="003057DF">
      <w:pPr>
        <w:suppressAutoHyphens/>
        <w:jc w:val="right"/>
      </w:pPr>
      <w:r w:rsidRPr="00AE1DB7">
        <w:t>Нижегородской области</w:t>
      </w:r>
    </w:p>
    <w:p w:rsidR="003057DF" w:rsidRPr="00AE1DB7" w:rsidRDefault="003057DF" w:rsidP="003057DF">
      <w:pPr>
        <w:suppressAutoHyphens/>
        <w:jc w:val="right"/>
      </w:pPr>
      <w:r w:rsidRPr="00AE1DB7">
        <w:t xml:space="preserve">от </w:t>
      </w:r>
      <w:r>
        <w:t>27 апреля 20</w:t>
      </w:r>
      <w:r w:rsidRPr="00AE1DB7">
        <w:t>2</w:t>
      </w:r>
      <w:r>
        <w:t>6</w:t>
      </w:r>
      <w:r w:rsidRPr="00AE1DB7">
        <w:t xml:space="preserve"> года №</w:t>
      </w:r>
      <w:r>
        <w:t xml:space="preserve"> 35</w:t>
      </w:r>
    </w:p>
    <w:p w:rsidR="003057DF" w:rsidRPr="00073D5A" w:rsidRDefault="003057DF" w:rsidP="003057DF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3057DF" w:rsidRPr="00073D5A" w:rsidRDefault="003057DF" w:rsidP="003057DF">
      <w:pPr>
        <w:ind w:left="5580" w:hanging="5580"/>
        <w:jc w:val="right"/>
      </w:pPr>
      <w:r w:rsidRPr="00073D5A">
        <w:t>Воскресенского муниципального округа</w:t>
      </w:r>
    </w:p>
    <w:p w:rsidR="003057DF" w:rsidRPr="00073D5A" w:rsidRDefault="003057DF" w:rsidP="003057DF">
      <w:pPr>
        <w:ind w:left="5580" w:hanging="5580"/>
        <w:jc w:val="right"/>
      </w:pPr>
      <w:r w:rsidRPr="00073D5A">
        <w:t>Нижегородской области</w:t>
      </w:r>
    </w:p>
    <w:p w:rsidR="003057DF" w:rsidRPr="00073D5A" w:rsidRDefault="003057DF" w:rsidP="003057DF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3057DF" w:rsidRDefault="003057DF" w:rsidP="003057DF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3057DF" w:rsidRPr="00073D5A" w:rsidRDefault="003057DF" w:rsidP="003057DF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3057DF" w:rsidRDefault="003057DF" w:rsidP="003057DF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3057DF" w:rsidRPr="00AE1DB7" w:rsidRDefault="003057DF" w:rsidP="003057DF">
      <w:pPr>
        <w:suppressAutoHyphens/>
        <w:jc w:val="right"/>
      </w:pPr>
    </w:p>
    <w:p w:rsidR="003057DF" w:rsidRPr="00073D5A" w:rsidRDefault="003057DF" w:rsidP="003057DF">
      <w:pPr>
        <w:ind w:left="5580" w:hanging="5580"/>
        <w:jc w:val="right"/>
      </w:pPr>
      <w:r w:rsidRPr="00AE1DB7">
        <w:t>«</w:t>
      </w:r>
      <w:r w:rsidRPr="00073D5A">
        <w:t xml:space="preserve">Приложение </w:t>
      </w:r>
      <w:r>
        <w:t>5</w:t>
      </w:r>
    </w:p>
    <w:p w:rsidR="003057DF" w:rsidRPr="00073D5A" w:rsidRDefault="003057DF" w:rsidP="003057DF">
      <w:pPr>
        <w:ind w:left="5580" w:hanging="5580"/>
        <w:jc w:val="right"/>
      </w:pPr>
      <w:r w:rsidRPr="00073D5A">
        <w:t>к решению Совета депутатов</w:t>
      </w:r>
    </w:p>
    <w:p w:rsidR="003057DF" w:rsidRPr="00073D5A" w:rsidRDefault="003057DF" w:rsidP="003057DF">
      <w:pPr>
        <w:ind w:left="5580" w:hanging="5580"/>
        <w:jc w:val="right"/>
      </w:pPr>
      <w:r w:rsidRPr="00073D5A">
        <w:t>Воскресенского муниципального округа</w:t>
      </w:r>
    </w:p>
    <w:p w:rsidR="003057DF" w:rsidRPr="00073D5A" w:rsidRDefault="003057DF" w:rsidP="003057DF">
      <w:pPr>
        <w:ind w:left="5580" w:hanging="5580"/>
        <w:jc w:val="right"/>
      </w:pPr>
      <w:r w:rsidRPr="00073D5A">
        <w:t>Нижегородской области</w:t>
      </w:r>
    </w:p>
    <w:p w:rsidR="003057DF" w:rsidRDefault="003057DF" w:rsidP="003057DF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3057DF" w:rsidRDefault="003057DF" w:rsidP="003057DF">
      <w:pPr>
        <w:jc w:val="right"/>
      </w:pPr>
    </w:p>
    <w:p w:rsidR="003057DF" w:rsidRPr="00073D5A" w:rsidRDefault="003057DF" w:rsidP="003057DF">
      <w:pPr>
        <w:jc w:val="center"/>
        <w:rPr>
          <w:b/>
          <w:color w:val="000000"/>
        </w:rPr>
      </w:pPr>
      <w:r w:rsidRPr="00073D5A">
        <w:rPr>
          <w:b/>
          <w:color w:val="000000"/>
        </w:rPr>
        <w:t xml:space="preserve">Распределение бюджетных ассигнований по разделам, </w:t>
      </w:r>
    </w:p>
    <w:p w:rsidR="003057DF" w:rsidRPr="00073D5A" w:rsidRDefault="003057DF" w:rsidP="003057DF">
      <w:pPr>
        <w:jc w:val="center"/>
        <w:rPr>
          <w:b/>
          <w:color w:val="000000"/>
        </w:rPr>
      </w:pPr>
      <w:r w:rsidRPr="00073D5A">
        <w:rPr>
          <w:b/>
          <w:color w:val="000000"/>
        </w:rPr>
        <w:t xml:space="preserve">подразделам и группам </w:t>
      </w:r>
      <w:proofErr w:type="gramStart"/>
      <w:r w:rsidRPr="00073D5A">
        <w:rPr>
          <w:b/>
          <w:color w:val="000000"/>
        </w:rPr>
        <w:t>видов расходов</w:t>
      </w:r>
      <w:r w:rsidRPr="00073D5A">
        <w:t xml:space="preserve"> </w:t>
      </w:r>
      <w:r w:rsidRPr="00073D5A">
        <w:rPr>
          <w:b/>
          <w:color w:val="000000"/>
        </w:rPr>
        <w:t>классификации расходов бюджета</w:t>
      </w:r>
      <w:proofErr w:type="gramEnd"/>
      <w:r w:rsidRPr="00073D5A">
        <w:rPr>
          <w:b/>
          <w:color w:val="000000"/>
        </w:rPr>
        <w:t xml:space="preserve"> на 202</w:t>
      </w:r>
      <w:r>
        <w:rPr>
          <w:b/>
          <w:color w:val="000000"/>
        </w:rPr>
        <w:t>6</w:t>
      </w:r>
      <w:r w:rsidRPr="00073D5A">
        <w:rPr>
          <w:b/>
          <w:color w:val="000000"/>
        </w:rPr>
        <w:t xml:space="preserve"> год и на плановый период 202</w:t>
      </w:r>
      <w:r>
        <w:rPr>
          <w:b/>
          <w:color w:val="000000"/>
        </w:rPr>
        <w:t>7</w:t>
      </w:r>
      <w:r w:rsidRPr="00073D5A">
        <w:rPr>
          <w:b/>
          <w:color w:val="000000"/>
        </w:rPr>
        <w:t xml:space="preserve"> и 202</w:t>
      </w:r>
      <w:r>
        <w:rPr>
          <w:b/>
          <w:color w:val="000000"/>
        </w:rPr>
        <w:t>8</w:t>
      </w:r>
      <w:r w:rsidRPr="00073D5A">
        <w:rPr>
          <w:b/>
          <w:color w:val="000000"/>
        </w:rPr>
        <w:t xml:space="preserve"> годов</w:t>
      </w:r>
    </w:p>
    <w:p w:rsidR="003057DF" w:rsidRDefault="003057DF" w:rsidP="003057DF">
      <w:pPr>
        <w:jc w:val="right"/>
        <w:rPr>
          <w:color w:val="000000"/>
        </w:rPr>
      </w:pPr>
      <w:r w:rsidRPr="00073D5A">
        <w:rPr>
          <w:color w:val="000000"/>
        </w:rPr>
        <w:t>ру</w:t>
      </w:r>
      <w:r>
        <w:rPr>
          <w:color w:val="000000"/>
        </w:rPr>
        <w:t>блей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957"/>
        <w:gridCol w:w="637"/>
        <w:gridCol w:w="761"/>
        <w:gridCol w:w="799"/>
        <w:gridCol w:w="2564"/>
        <w:gridCol w:w="2525"/>
        <w:gridCol w:w="2543"/>
      </w:tblGrid>
      <w:tr w:rsidR="003057DF" w:rsidRPr="003057DF" w:rsidTr="00D108F6">
        <w:trPr>
          <w:trHeight w:val="338"/>
        </w:trPr>
        <w:tc>
          <w:tcPr>
            <w:tcW w:w="16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2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spellStart"/>
            <w:r w:rsidRPr="003057DF">
              <w:rPr>
                <w:rFonts w:eastAsia="Times New Roman"/>
                <w:b/>
                <w:bCs/>
                <w:color w:val="000000"/>
              </w:rPr>
              <w:t>Рз</w:t>
            </w:r>
            <w:proofErr w:type="spellEnd"/>
          </w:p>
        </w:tc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proofErr w:type="gramStart"/>
            <w:r w:rsidRPr="003057DF">
              <w:rPr>
                <w:rFonts w:eastAsia="Times New Roman"/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8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8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3057DF" w:rsidRPr="003057DF" w:rsidTr="00D108F6">
        <w:trPr>
          <w:trHeight w:val="276"/>
        </w:trPr>
        <w:tc>
          <w:tcPr>
            <w:tcW w:w="16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6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3057DF" w:rsidRPr="003057DF" w:rsidTr="00D108F6">
        <w:trPr>
          <w:trHeight w:val="132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116 709 339,33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110 336 410,00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110 370 900,00</w:t>
            </w:r>
          </w:p>
        </w:tc>
      </w:tr>
      <w:tr w:rsidR="003057DF" w:rsidRPr="003057DF" w:rsidTr="00D108F6">
        <w:trPr>
          <w:trHeight w:val="198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4 634 600,00</w:t>
            </w:r>
          </w:p>
        </w:tc>
      </w:tr>
      <w:tr w:rsidR="003057DF" w:rsidRPr="003057DF" w:rsidTr="00D108F6">
        <w:trPr>
          <w:trHeight w:val="556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3057DF">
              <w:rPr>
                <w:rFonts w:eastAsia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lastRenderedPageBreak/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5 040 100,00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4 634 600,00</w:t>
            </w:r>
          </w:p>
        </w:tc>
      </w:tr>
      <w:tr w:rsidR="003057DF" w:rsidRPr="003057DF" w:rsidTr="00D108F6">
        <w:trPr>
          <w:trHeight w:val="131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5 500,00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</w:tr>
      <w:tr w:rsidR="003057DF" w:rsidRPr="003057DF" w:rsidTr="00D108F6">
        <w:trPr>
          <w:trHeight w:val="866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912 604,96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924 200,00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924 200,00</w:t>
            </w:r>
          </w:p>
        </w:tc>
      </w:tr>
      <w:tr w:rsidR="003057DF" w:rsidRPr="003057DF" w:rsidTr="00D108F6">
        <w:trPr>
          <w:trHeight w:val="739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800 100,00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800 100,00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800 100,00</w:t>
            </w:r>
          </w:p>
        </w:tc>
      </w:tr>
      <w:tr w:rsidR="003057DF" w:rsidRPr="003057DF" w:rsidTr="00D108F6">
        <w:trPr>
          <w:trHeight w:val="68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112 504,96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124 100,00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124 100,00</w:t>
            </w:r>
          </w:p>
        </w:tc>
      </w:tr>
      <w:tr w:rsidR="003057DF" w:rsidRPr="003057DF" w:rsidTr="00D108F6">
        <w:trPr>
          <w:trHeight w:val="788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61 849 467,55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61 449 300,00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61 449 300,00</w:t>
            </w:r>
          </w:p>
        </w:tc>
      </w:tr>
      <w:tr w:rsidR="003057DF" w:rsidRPr="003057DF" w:rsidTr="00D108F6">
        <w:trPr>
          <w:trHeight w:val="946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54 938 200,00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54 938 000,00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54 938 000,00</w:t>
            </w:r>
          </w:p>
        </w:tc>
      </w:tr>
      <w:tr w:rsidR="003057DF" w:rsidRPr="003057DF" w:rsidTr="00D108F6">
        <w:trPr>
          <w:trHeight w:val="559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6 907 767,55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6 507 800,00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6 507 800,00</w:t>
            </w:r>
          </w:p>
        </w:tc>
      </w:tr>
      <w:tr w:rsidR="003057DF" w:rsidRPr="003057DF" w:rsidTr="00D108F6">
        <w:trPr>
          <w:trHeight w:val="146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3 500,00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lastRenderedPageBreak/>
              <w:t>Судебная система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7 800,00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7 800,00</w:t>
            </w:r>
          </w:p>
        </w:tc>
      </w:tr>
      <w:tr w:rsidR="003057DF" w:rsidRPr="003057DF" w:rsidTr="00D108F6">
        <w:trPr>
          <w:trHeight w:val="698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18 903 498,73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18 633 800,00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18 633 800,00</w:t>
            </w:r>
          </w:p>
        </w:tc>
      </w:tr>
      <w:tr w:rsidR="003057DF" w:rsidRPr="003057DF" w:rsidTr="00D108F6">
        <w:trPr>
          <w:trHeight w:val="1294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18 061 093,39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18 061 500,00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18 061 500,00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842 405,34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572 300,00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572 300,00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Резервные фонды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1 000 000,00</w:t>
            </w:r>
          </w:p>
        </w:tc>
      </w:tr>
      <w:tr w:rsidR="003057DF" w:rsidRPr="003057DF" w:rsidTr="00D108F6">
        <w:trPr>
          <w:trHeight w:val="157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1 000 000,00</w:t>
            </w:r>
          </w:p>
        </w:tc>
      </w:tr>
      <w:tr w:rsidR="003057DF" w:rsidRPr="003057DF" w:rsidTr="00D108F6">
        <w:trPr>
          <w:trHeight w:val="317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28 930 768,09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23 686 710,00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23 721 200,00</w:t>
            </w:r>
          </w:p>
        </w:tc>
      </w:tr>
      <w:tr w:rsidR="003057DF" w:rsidRPr="003057DF" w:rsidTr="00D108F6">
        <w:trPr>
          <w:trHeight w:val="819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17 848 600,00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14 902 000,00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14 902 000,00</w:t>
            </w:r>
          </w:p>
        </w:tc>
      </w:tr>
      <w:tr w:rsidR="003057DF" w:rsidRPr="003057DF" w:rsidTr="00D108F6">
        <w:trPr>
          <w:trHeight w:val="573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11 010 046,07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8 716 710,00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8 751 200,00</w:t>
            </w:r>
          </w:p>
        </w:tc>
      </w:tr>
      <w:tr w:rsidR="003057DF" w:rsidRPr="003057DF" w:rsidTr="00D108F6">
        <w:trPr>
          <w:trHeight w:val="1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72 122,02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68 000,00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68 000,00</w:t>
            </w:r>
          </w:p>
        </w:tc>
      </w:tr>
      <w:tr w:rsidR="003057DF" w:rsidRPr="003057DF" w:rsidTr="00D108F6">
        <w:trPr>
          <w:trHeight w:val="177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1 744 700,00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1 938 000,00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2 448 200,00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2 448 200,00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1 348 730,00</w:t>
            </w:r>
          </w:p>
        </w:tc>
      </w:tr>
      <w:tr w:rsidR="003057DF" w:rsidRPr="003057DF" w:rsidTr="00D108F6">
        <w:trPr>
          <w:trHeight w:val="556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395 970,00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589 270,00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1 099 470,00</w:t>
            </w:r>
          </w:p>
        </w:tc>
      </w:tr>
      <w:tr w:rsidR="003057DF" w:rsidRPr="003057DF" w:rsidTr="00D108F6">
        <w:trPr>
          <w:trHeight w:val="582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58 194 715,59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47 538 600,00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47 538 600,00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Гражданская оборона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10 055 879,10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8 985 600,00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8 985 600,00</w:t>
            </w:r>
          </w:p>
        </w:tc>
      </w:tr>
      <w:tr w:rsidR="003057DF" w:rsidRPr="003057DF" w:rsidTr="00D108F6">
        <w:trPr>
          <w:trHeight w:val="82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7 961 500,00</w:t>
            </w:r>
          </w:p>
        </w:tc>
      </w:tr>
      <w:tr w:rsidR="003057DF" w:rsidRPr="003057DF" w:rsidTr="00D108F6">
        <w:trPr>
          <w:trHeight w:val="154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1 494 379,10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624 100,00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624 100,00</w:t>
            </w:r>
          </w:p>
        </w:tc>
      </w:tr>
      <w:tr w:rsidR="003057DF" w:rsidRPr="003057DF" w:rsidTr="00D108F6">
        <w:trPr>
          <w:trHeight w:val="307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400 000,00</w:t>
            </w:r>
          </w:p>
        </w:tc>
      </w:tr>
      <w:tr w:rsidR="003057DF" w:rsidRPr="003057DF" w:rsidTr="00D108F6">
        <w:trPr>
          <w:trHeight w:val="992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48 138 836,49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38 553 000,00</w:t>
            </w:r>
          </w:p>
        </w:tc>
      </w:tr>
      <w:tr w:rsidR="003057DF" w:rsidRPr="003057DF" w:rsidTr="00D108F6">
        <w:trPr>
          <w:trHeight w:val="1008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35 989 798,94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35 989 800,00</w:t>
            </w:r>
          </w:p>
        </w:tc>
      </w:tr>
      <w:tr w:rsidR="003057DF" w:rsidRPr="003057DF" w:rsidTr="00D108F6">
        <w:trPr>
          <w:trHeight w:val="621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12 149 036,49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2 563 200,00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2 563 200,00</w:t>
            </w:r>
          </w:p>
        </w:tc>
      </w:tr>
      <w:tr w:rsidR="003057DF" w:rsidRPr="003057DF" w:rsidTr="00D108F6">
        <w:trPr>
          <w:trHeight w:val="207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1,06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88 540 660,26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63 669 240,00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61 155 540,00</w:t>
            </w:r>
          </w:p>
        </w:tc>
      </w:tr>
      <w:tr w:rsidR="003057DF" w:rsidRPr="003057DF" w:rsidTr="00D108F6">
        <w:trPr>
          <w:trHeight w:val="201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8 455 370,76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6 191 500,00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6 206 800,00</w:t>
            </w:r>
          </w:p>
        </w:tc>
      </w:tr>
      <w:tr w:rsidR="003057DF" w:rsidRPr="003057DF" w:rsidTr="00D108F6">
        <w:trPr>
          <w:trHeight w:val="273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5 625 372,92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5 581 000,00</w:t>
            </w:r>
          </w:p>
        </w:tc>
      </w:tr>
      <w:tr w:rsidR="003057DF" w:rsidRPr="003057DF" w:rsidTr="00D108F6">
        <w:trPr>
          <w:trHeight w:val="444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2 670 663,34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610 500,00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625 800,00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156 594,16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</w:tr>
      <w:tr w:rsidR="003057DF" w:rsidRPr="003057DF" w:rsidTr="00D108F6">
        <w:trPr>
          <w:trHeight w:val="321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2 740,34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Транспорт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</w:tr>
      <w:tr w:rsidR="003057DF" w:rsidRPr="003057DF" w:rsidTr="00D108F6">
        <w:trPr>
          <w:trHeight w:val="5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</w:tr>
      <w:tr w:rsidR="003057DF" w:rsidRPr="003057DF" w:rsidTr="00D108F6">
        <w:trPr>
          <w:trHeight w:val="102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60 046 865,13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45 826 900,00</w:t>
            </w:r>
          </w:p>
        </w:tc>
      </w:tr>
      <w:tr w:rsidR="003057DF" w:rsidRPr="003057DF" w:rsidTr="00D108F6">
        <w:trPr>
          <w:trHeight w:val="517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58 446 865,13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45 855 900,00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45 826 900,00</w:t>
            </w:r>
          </w:p>
        </w:tc>
      </w:tr>
      <w:tr w:rsidR="003057DF" w:rsidRPr="003057DF" w:rsidTr="00D108F6">
        <w:trPr>
          <w:trHeight w:val="671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1 600 000,00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Связь и информатика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</w:tr>
      <w:tr w:rsidR="003057DF" w:rsidRPr="003057DF" w:rsidTr="00D108F6">
        <w:trPr>
          <w:trHeight w:val="517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3057DF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lastRenderedPageBreak/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</w:tr>
      <w:tr w:rsidR="003057DF" w:rsidRPr="003057DF" w:rsidTr="00D108F6">
        <w:trPr>
          <w:trHeight w:val="63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12 794 871,17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9 121 840,00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9 121 840,00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6 679 800,00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5 894 500,00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5 894 500,00</w:t>
            </w:r>
          </w:p>
        </w:tc>
      </w:tr>
      <w:tr w:rsidR="003057DF" w:rsidRPr="003057DF" w:rsidTr="00D108F6">
        <w:trPr>
          <w:trHeight w:val="557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1 779 864,14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480 000,00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480 000,00</w:t>
            </w:r>
          </w:p>
        </w:tc>
      </w:tr>
      <w:tr w:rsidR="003057DF" w:rsidRPr="003057DF" w:rsidTr="00D108F6">
        <w:trPr>
          <w:trHeight w:val="298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4 305 207,03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2 747 340,00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</w:tr>
      <w:tr w:rsidR="003057DF" w:rsidRPr="003057DF" w:rsidTr="00D108F6">
        <w:trPr>
          <w:trHeight w:val="172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93 212 125,82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74 888 473,09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247 826 247,61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Жилищное хозяйство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1 821 563,79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743 700,00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6 685 036,00</w:t>
            </w:r>
          </w:p>
        </w:tc>
      </w:tr>
      <w:tr w:rsidR="003057DF" w:rsidRPr="003057DF" w:rsidTr="00D108F6">
        <w:trPr>
          <w:trHeight w:val="27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1 821 563,79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652 200,00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2 416 200,00</w:t>
            </w:r>
          </w:p>
        </w:tc>
      </w:tr>
      <w:tr w:rsidR="003057DF" w:rsidRPr="003057DF" w:rsidTr="00D108F6">
        <w:trPr>
          <w:trHeight w:val="281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4 268 836,00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Коммунальное хозяйство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32 387 686,85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21 404 800,00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188 270 300,00</w:t>
            </w:r>
          </w:p>
        </w:tc>
      </w:tr>
      <w:tr w:rsidR="003057DF" w:rsidRPr="003057DF" w:rsidTr="00D108F6">
        <w:trPr>
          <w:trHeight w:val="25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25 145 557,57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10 352 200,00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177 217 700,00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7 242 129,28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11 052 600,00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11 052 600,00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Благоустройство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56 690 275,18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50 427 373,09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50 558 311,61</w:t>
            </w:r>
          </w:p>
        </w:tc>
      </w:tr>
      <w:tr w:rsidR="003057DF" w:rsidRPr="003057DF" w:rsidTr="00D108F6">
        <w:trPr>
          <w:trHeight w:val="362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24 933 177,06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18 310 244,09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18 441 182,61</w:t>
            </w:r>
          </w:p>
        </w:tc>
      </w:tr>
      <w:tr w:rsidR="003057DF" w:rsidRPr="003057DF" w:rsidTr="00D108F6">
        <w:trPr>
          <w:trHeight w:val="657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31 701 888,12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30 609 759,00</w:t>
            </w:r>
          </w:p>
        </w:tc>
      </w:tr>
      <w:tr w:rsidR="003057DF" w:rsidRPr="003057DF" w:rsidTr="00D108F6">
        <w:trPr>
          <w:trHeight w:val="244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1 507 370,00</w:t>
            </w:r>
          </w:p>
        </w:tc>
      </w:tr>
      <w:tr w:rsidR="003057DF" w:rsidRPr="003057DF" w:rsidTr="00D108F6">
        <w:trPr>
          <w:trHeight w:val="248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2 312 600,00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2 312 600,00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2 309 100,00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2 309 100,00</w:t>
            </w:r>
          </w:p>
        </w:tc>
      </w:tr>
      <w:tr w:rsidR="003057DF" w:rsidRPr="003057DF" w:rsidTr="00D108F6">
        <w:trPr>
          <w:trHeight w:val="44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3 500,00</w:t>
            </w:r>
          </w:p>
        </w:tc>
      </w:tr>
      <w:tr w:rsidR="003057DF" w:rsidRPr="003057DF" w:rsidTr="00D108F6">
        <w:trPr>
          <w:trHeight w:val="167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7 427 142,65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3057DF" w:rsidRPr="003057DF" w:rsidTr="00D108F6">
        <w:trPr>
          <w:trHeight w:val="45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6 873 700,00</w:t>
            </w:r>
          </w:p>
        </w:tc>
      </w:tr>
      <w:tr w:rsidR="003057DF" w:rsidRPr="003057DF" w:rsidTr="00D108F6">
        <w:trPr>
          <w:trHeight w:val="463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6 873 700,00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685 386 584,65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699 790 460,30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713 530 596,18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Дошкольное образование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143 739 369,85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153 017 600,00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155 797 400,00</w:t>
            </w:r>
          </w:p>
        </w:tc>
      </w:tr>
      <w:tr w:rsidR="003057DF" w:rsidRPr="003057DF" w:rsidTr="00D108F6">
        <w:trPr>
          <w:trHeight w:val="953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109 394 800,00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109 714 700,00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112 677 600,00</w:t>
            </w:r>
          </w:p>
        </w:tc>
      </w:tr>
      <w:tr w:rsidR="003057DF" w:rsidRPr="003057DF" w:rsidTr="00D108F6">
        <w:trPr>
          <w:trHeight w:val="423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34 080 069,85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42 990 400,00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42 807 300,00</w:t>
            </w:r>
          </w:p>
        </w:tc>
      </w:tr>
      <w:tr w:rsidR="003057DF" w:rsidRPr="003057DF" w:rsidTr="00D108F6">
        <w:trPr>
          <w:trHeight w:val="152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264 500,00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312 500,00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312 500,00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Общее образование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410 875 659,21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421 846 542,30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432 465 969,18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237 001 777,93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237 508 549,30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247 967 634,30</w:t>
            </w:r>
          </w:p>
        </w:tc>
      </w:tr>
      <w:tr w:rsidR="003057DF" w:rsidRPr="003057DF" w:rsidTr="00D108F6">
        <w:trPr>
          <w:trHeight w:val="273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59 724 281,85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69 836 150,00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70 222 644,88</w:t>
            </w:r>
          </w:p>
        </w:tc>
      </w:tr>
      <w:tr w:rsidR="003057DF" w:rsidRPr="003057DF" w:rsidTr="00D108F6">
        <w:trPr>
          <w:trHeight w:val="4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113 954 589,43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114 275 243,00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114 049 090,00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195 010,00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226 600,00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226 600,00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50 787 649,48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46 256 280,00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46 269 480,00</w:t>
            </w:r>
          </w:p>
        </w:tc>
      </w:tr>
      <w:tr w:rsidR="003057DF" w:rsidRPr="003057DF" w:rsidTr="00D108F6">
        <w:trPr>
          <w:trHeight w:val="1426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16 551 400,00</w:t>
            </w:r>
          </w:p>
        </w:tc>
      </w:tr>
      <w:tr w:rsidR="003057DF" w:rsidRPr="003057DF" w:rsidTr="00D108F6">
        <w:trPr>
          <w:trHeight w:val="33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5 010 809,73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797 600,00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810 800,00</w:t>
            </w:r>
          </w:p>
        </w:tc>
      </w:tr>
      <w:tr w:rsidR="003057DF" w:rsidRPr="003057DF" w:rsidTr="00D108F6">
        <w:trPr>
          <w:trHeight w:val="624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29 000 622,77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28 679 610,00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28 679 610,00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224 816,98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227 670,00</w:t>
            </w:r>
          </w:p>
        </w:tc>
      </w:tr>
      <w:tr w:rsidR="003057DF" w:rsidRPr="003057DF" w:rsidTr="00D108F6">
        <w:trPr>
          <w:trHeight w:val="201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 xml:space="preserve">Профессиональная подготовка, </w:t>
            </w:r>
            <w:r w:rsidRPr="003057DF">
              <w:rPr>
                <w:rFonts w:eastAsia="Times New Roman"/>
                <w:color w:val="000000"/>
              </w:rPr>
              <w:lastRenderedPageBreak/>
              <w:t>переподготовка и повышение квалификации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lastRenderedPageBreak/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261 144,90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259 400,00</w:t>
            </w:r>
          </w:p>
        </w:tc>
      </w:tr>
      <w:tr w:rsidR="003057DF" w:rsidRPr="003057DF" w:rsidTr="00D108F6">
        <w:trPr>
          <w:trHeight w:val="493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261 144,90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259 400,00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259 400,00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Молодежная политика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439 659,85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654 150,00</w:t>
            </w:r>
          </w:p>
        </w:tc>
      </w:tr>
      <w:tr w:rsidR="003057DF" w:rsidRPr="003057DF" w:rsidTr="00D108F6">
        <w:trPr>
          <w:trHeight w:val="467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439 659,85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654 150,00</w:t>
            </w:r>
          </w:p>
        </w:tc>
      </w:tr>
      <w:tr w:rsidR="003057DF" w:rsidRPr="003057DF" w:rsidTr="00D108F6">
        <w:trPr>
          <w:trHeight w:val="196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79 283 101,36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77 756 488,00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78 084 197,00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67 549 392,36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68 082 593,00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68 112 822,00</w:t>
            </w:r>
          </w:p>
        </w:tc>
      </w:tr>
      <w:tr w:rsidR="003057DF" w:rsidRPr="003057DF" w:rsidTr="00D108F6">
        <w:trPr>
          <w:trHeight w:val="131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10 584 682,00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8 510 120,00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8 782 520,00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449 600,00</w:t>
            </w:r>
          </w:p>
        </w:tc>
      </w:tr>
      <w:tr w:rsidR="003057DF" w:rsidRPr="003057DF" w:rsidTr="00D108F6">
        <w:trPr>
          <w:trHeight w:val="572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07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719 127,00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732 075,00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739 255,00</w:t>
            </w:r>
          </w:p>
        </w:tc>
      </w:tr>
      <w:tr w:rsidR="003057DF" w:rsidRPr="003057DF" w:rsidTr="00D108F6">
        <w:trPr>
          <w:trHeight w:val="172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166 640 852,75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129 568 663,64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143 488 168,12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Культура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108 869 153,47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82 992 430,14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85 521 563,12</w:t>
            </w:r>
          </w:p>
        </w:tc>
      </w:tr>
      <w:tr w:rsidR="003057DF" w:rsidRPr="003057DF" w:rsidTr="00D108F6">
        <w:trPr>
          <w:trHeight w:val="1541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42 649 311,90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26 818 250,00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26 818 250,00</w:t>
            </w:r>
          </w:p>
        </w:tc>
      </w:tr>
      <w:tr w:rsidR="003057DF" w:rsidRPr="003057DF" w:rsidTr="00D108F6">
        <w:trPr>
          <w:trHeight w:val="304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3057DF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lastRenderedPageBreak/>
              <w:t>08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5 182 916,05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3 665 080,14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3 694 213,12</w:t>
            </w:r>
          </w:p>
        </w:tc>
      </w:tr>
      <w:tr w:rsidR="003057DF" w:rsidRPr="003057DF" w:rsidTr="00D108F6">
        <w:trPr>
          <w:trHeight w:val="173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61 031 225,52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52 500 000,00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55 000 000,00</w:t>
            </w:r>
          </w:p>
        </w:tc>
      </w:tr>
      <w:tr w:rsidR="003057DF" w:rsidRPr="003057DF" w:rsidTr="00D108F6">
        <w:trPr>
          <w:trHeight w:val="186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5 700,00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9 100,00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9 100,00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57 771 699,28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46 576 233,50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57 966 605,00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57 336 675,81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45 340 418,50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56 730 790,00</w:t>
            </w:r>
          </w:p>
        </w:tc>
      </w:tr>
      <w:tr w:rsidR="003057DF" w:rsidRPr="003057DF" w:rsidTr="00D108F6">
        <w:trPr>
          <w:trHeight w:val="363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432 523,47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1 235 815,00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1 235 815,00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08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2 500,00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45 143 418,14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29 573 630,00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31 779 191,00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Пенсионное обеспечение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2 133 961,00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2 133 961,00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5 966 510,16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197 130,00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247 130,00</w:t>
            </w:r>
          </w:p>
        </w:tc>
      </w:tr>
      <w:tr w:rsidR="003057DF" w:rsidRPr="003057DF" w:rsidTr="00D108F6">
        <w:trPr>
          <w:trHeight w:val="104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03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5 966 510,16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197 130,00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247 130,00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Охрана семьи и детства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27 498 423,61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29 176 500,00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29 198 100,00</w:t>
            </w:r>
          </w:p>
        </w:tc>
      </w:tr>
      <w:tr w:rsidR="003057DF" w:rsidRPr="003057DF" w:rsidTr="00D108F6">
        <w:trPr>
          <w:trHeight w:val="499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419 123,61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419 100,00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419 100,00</w:t>
            </w:r>
          </w:p>
        </w:tc>
      </w:tr>
      <w:tr w:rsidR="003057DF" w:rsidRPr="003057DF" w:rsidTr="00D108F6">
        <w:trPr>
          <w:trHeight w:val="228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3 347 400,00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3 369 000,00</w:t>
            </w:r>
          </w:p>
        </w:tc>
      </w:tr>
      <w:tr w:rsidR="003057DF" w:rsidRPr="003057DF" w:rsidTr="00D108F6">
        <w:trPr>
          <w:trHeight w:val="364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 xml:space="preserve">Капитальные вложения в объекты государственной (муниципальной) </w:t>
            </w:r>
            <w:r w:rsidRPr="003057DF">
              <w:rPr>
                <w:rFonts w:eastAsia="Times New Roman"/>
                <w:color w:val="000000"/>
              </w:rPr>
              <w:lastRenderedPageBreak/>
              <w:t>собственности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lastRenderedPageBreak/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25 410 000,00</w:t>
            </w:r>
          </w:p>
        </w:tc>
      </w:tr>
      <w:tr w:rsidR="003057DF" w:rsidRPr="003057DF" w:rsidTr="00D108F6">
        <w:trPr>
          <w:trHeight w:val="234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2 470 907,79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200 000,00</w:t>
            </w:r>
          </w:p>
        </w:tc>
      </w:tr>
      <w:tr w:rsidR="003057DF" w:rsidRPr="003057DF" w:rsidTr="00D108F6">
        <w:trPr>
          <w:trHeight w:val="383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179 990,34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200 000,00</w:t>
            </w:r>
          </w:p>
        </w:tc>
      </w:tr>
      <w:tr w:rsidR="003057DF" w:rsidRPr="003057DF" w:rsidTr="00D108F6">
        <w:trPr>
          <w:trHeight w:val="537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06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2 290 917,45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</w:tr>
      <w:tr w:rsidR="003057DF" w:rsidRPr="003057DF" w:rsidTr="00D108F6">
        <w:trPr>
          <w:trHeight w:val="124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5 936 730,18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836 700,00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Массовый спорт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5 096 688,31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</w:tr>
      <w:tr w:rsidR="003057DF" w:rsidRPr="003057DF" w:rsidTr="00D108F6">
        <w:trPr>
          <w:trHeight w:val="4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4 936 688,31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</w:tr>
      <w:tr w:rsidR="003057DF" w:rsidRPr="003057DF" w:rsidTr="00D108F6">
        <w:trPr>
          <w:trHeight w:val="273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840 041,87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836 700,00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836 700,00</w:t>
            </w:r>
          </w:p>
        </w:tc>
      </w:tr>
      <w:tr w:rsidR="003057DF" w:rsidRPr="003057DF" w:rsidTr="00D108F6">
        <w:trPr>
          <w:trHeight w:val="564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826 700,00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826 700,00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826 700,00</w:t>
            </w:r>
          </w:p>
        </w:tc>
      </w:tr>
      <w:tr w:rsidR="003057DF" w:rsidRPr="003057DF" w:rsidTr="00D108F6">
        <w:trPr>
          <w:trHeight w:val="17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12 341,87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10 000,00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10 000,00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11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05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lastRenderedPageBreak/>
              <w:t>СРЕДСТВА МАССОВОЙ ИНФОРМАЦИИ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3 408 500,00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3 408 500,00</w:t>
            </w:r>
          </w:p>
        </w:tc>
      </w:tr>
      <w:tr w:rsidR="003057DF" w:rsidRPr="003057DF" w:rsidTr="00D108F6">
        <w:trPr>
          <w:trHeight w:val="469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12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02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3 408 500,00</w:t>
            </w:r>
          </w:p>
        </w:tc>
      </w:tr>
      <w:tr w:rsidR="003057DF" w:rsidRPr="003057DF" w:rsidTr="00D108F6">
        <w:trPr>
          <w:trHeight w:val="60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00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17 000,00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13 390,00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8 900,00</w:t>
            </w:r>
          </w:p>
        </w:tc>
      </w:tr>
      <w:tr w:rsidR="003057DF" w:rsidRPr="003057DF" w:rsidTr="00D108F6">
        <w:trPr>
          <w:trHeight w:val="209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8 900,00</w:t>
            </w:r>
          </w:p>
        </w:tc>
      </w:tr>
      <w:tr w:rsidR="003057DF" w:rsidRPr="003057DF" w:rsidTr="00D108F6">
        <w:trPr>
          <w:trHeight w:val="217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13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01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700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17 000,00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13 390,00</w:t>
            </w:r>
          </w:p>
        </w:tc>
        <w:tc>
          <w:tcPr>
            <w:tcW w:w="8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color w:val="000000"/>
              </w:rPr>
            </w:pPr>
            <w:r w:rsidRPr="003057DF">
              <w:rPr>
                <w:rFonts w:eastAsia="Times New Roman"/>
                <w:color w:val="000000"/>
              </w:rPr>
              <w:t>8 900,00</w:t>
            </w:r>
          </w:p>
        </w:tc>
      </w:tr>
      <w:tr w:rsidR="003057DF" w:rsidRPr="003057DF" w:rsidTr="00D108F6">
        <w:trPr>
          <w:trHeight w:val="315"/>
        </w:trPr>
        <w:tc>
          <w:tcPr>
            <w:tcW w:w="16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1 272 361 769,37</w:t>
            </w:r>
          </w:p>
        </w:tc>
        <w:tc>
          <w:tcPr>
            <w:tcW w:w="8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1 168 435 767,03</w:t>
            </w:r>
          </w:p>
        </w:tc>
        <w:tc>
          <w:tcPr>
            <w:tcW w:w="8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57DF" w:rsidRPr="003057DF" w:rsidRDefault="003057DF" w:rsidP="003057DF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3057DF">
              <w:rPr>
                <w:rFonts w:eastAsia="Times New Roman"/>
                <w:b/>
                <w:bCs/>
                <w:color w:val="000000"/>
              </w:rPr>
              <w:t>1 369 265 242,91</w:t>
            </w:r>
          </w:p>
        </w:tc>
      </w:tr>
    </w:tbl>
    <w:p w:rsidR="00616987" w:rsidRDefault="00616987">
      <w:bookmarkStart w:id="0" w:name="_GoBack"/>
      <w:bookmarkEnd w:id="0"/>
    </w:p>
    <w:sectPr w:rsidR="00616987" w:rsidSect="003057D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7DF"/>
    <w:rsid w:val="003057DF"/>
    <w:rsid w:val="0061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D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57DF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057DF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57DF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057DF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305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057DF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3057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057D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3057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057D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057D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3057D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057D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3057DF"/>
  </w:style>
  <w:style w:type="paragraph" w:styleId="ab">
    <w:name w:val="Normal (Web)"/>
    <w:basedOn w:val="a"/>
    <w:uiPriority w:val="99"/>
    <w:rsid w:val="003057DF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3057DF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3057D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3057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3057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3057DF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3057D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3057DF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3057DF"/>
    <w:rPr>
      <w:rFonts w:ascii="Arial" w:hAnsi="Arial" w:cs="Arial" w:hint="default"/>
      <w:sz w:val="24"/>
    </w:rPr>
  </w:style>
  <w:style w:type="character" w:customStyle="1" w:styleId="WW8Num2z0">
    <w:name w:val="WW8Num2z0"/>
    <w:rsid w:val="003057DF"/>
  </w:style>
  <w:style w:type="character" w:customStyle="1" w:styleId="WW8Num2z1">
    <w:name w:val="WW8Num2z1"/>
    <w:rsid w:val="003057DF"/>
  </w:style>
  <w:style w:type="character" w:customStyle="1" w:styleId="WW8Num2z2">
    <w:name w:val="WW8Num2z2"/>
    <w:rsid w:val="003057DF"/>
  </w:style>
  <w:style w:type="character" w:customStyle="1" w:styleId="WW8Num2z3">
    <w:name w:val="WW8Num2z3"/>
    <w:rsid w:val="003057DF"/>
  </w:style>
  <w:style w:type="character" w:customStyle="1" w:styleId="WW8Num2z4">
    <w:name w:val="WW8Num2z4"/>
    <w:rsid w:val="003057DF"/>
  </w:style>
  <w:style w:type="character" w:customStyle="1" w:styleId="WW8Num2z5">
    <w:name w:val="WW8Num2z5"/>
    <w:rsid w:val="003057DF"/>
  </w:style>
  <w:style w:type="character" w:customStyle="1" w:styleId="WW8Num2z6">
    <w:name w:val="WW8Num2z6"/>
    <w:rsid w:val="003057DF"/>
  </w:style>
  <w:style w:type="character" w:customStyle="1" w:styleId="WW8Num2z7">
    <w:name w:val="WW8Num2z7"/>
    <w:rsid w:val="003057DF"/>
  </w:style>
  <w:style w:type="character" w:customStyle="1" w:styleId="WW8Num2z8">
    <w:name w:val="WW8Num2z8"/>
    <w:rsid w:val="003057DF"/>
  </w:style>
  <w:style w:type="character" w:customStyle="1" w:styleId="WW8Num3z0">
    <w:name w:val="WW8Num3z0"/>
    <w:rsid w:val="003057DF"/>
    <w:rPr>
      <w:rFonts w:hint="default"/>
    </w:rPr>
  </w:style>
  <w:style w:type="character" w:customStyle="1" w:styleId="WW8Num4z0">
    <w:name w:val="WW8Num4z0"/>
    <w:rsid w:val="003057DF"/>
    <w:rPr>
      <w:rFonts w:hint="default"/>
      <w:sz w:val="24"/>
    </w:rPr>
  </w:style>
  <w:style w:type="character" w:customStyle="1" w:styleId="WW8Num4z1">
    <w:name w:val="WW8Num4z1"/>
    <w:rsid w:val="003057DF"/>
  </w:style>
  <w:style w:type="character" w:customStyle="1" w:styleId="WW8Num4z2">
    <w:name w:val="WW8Num4z2"/>
    <w:rsid w:val="003057DF"/>
  </w:style>
  <w:style w:type="character" w:customStyle="1" w:styleId="WW8Num4z3">
    <w:name w:val="WW8Num4z3"/>
    <w:rsid w:val="003057DF"/>
  </w:style>
  <w:style w:type="character" w:customStyle="1" w:styleId="WW8Num4z4">
    <w:name w:val="WW8Num4z4"/>
    <w:rsid w:val="003057DF"/>
  </w:style>
  <w:style w:type="character" w:customStyle="1" w:styleId="WW8Num4z5">
    <w:name w:val="WW8Num4z5"/>
    <w:rsid w:val="003057DF"/>
  </w:style>
  <w:style w:type="character" w:customStyle="1" w:styleId="WW8Num4z6">
    <w:name w:val="WW8Num4z6"/>
    <w:rsid w:val="003057DF"/>
  </w:style>
  <w:style w:type="character" w:customStyle="1" w:styleId="WW8Num4z7">
    <w:name w:val="WW8Num4z7"/>
    <w:rsid w:val="003057DF"/>
  </w:style>
  <w:style w:type="character" w:customStyle="1" w:styleId="WW8Num4z8">
    <w:name w:val="WW8Num4z8"/>
    <w:rsid w:val="003057DF"/>
  </w:style>
  <w:style w:type="character" w:customStyle="1" w:styleId="WW8Num5z0">
    <w:name w:val="WW8Num5z0"/>
    <w:rsid w:val="003057DF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3057DF"/>
    <w:rPr>
      <w:rFonts w:hint="default"/>
    </w:rPr>
  </w:style>
  <w:style w:type="character" w:customStyle="1" w:styleId="6">
    <w:name w:val="Основной шрифт абзаца6"/>
    <w:rsid w:val="003057DF"/>
  </w:style>
  <w:style w:type="character" w:customStyle="1" w:styleId="WW8Num1z2">
    <w:name w:val="WW8Num1z2"/>
    <w:rsid w:val="003057DF"/>
  </w:style>
  <w:style w:type="character" w:customStyle="1" w:styleId="WW8Num1z3">
    <w:name w:val="WW8Num1z3"/>
    <w:rsid w:val="003057DF"/>
  </w:style>
  <w:style w:type="character" w:customStyle="1" w:styleId="WW8Num1z4">
    <w:name w:val="WW8Num1z4"/>
    <w:rsid w:val="003057DF"/>
  </w:style>
  <w:style w:type="character" w:customStyle="1" w:styleId="WW8Num1z5">
    <w:name w:val="WW8Num1z5"/>
    <w:rsid w:val="003057DF"/>
  </w:style>
  <w:style w:type="character" w:customStyle="1" w:styleId="WW8Num1z6">
    <w:name w:val="WW8Num1z6"/>
    <w:rsid w:val="003057DF"/>
  </w:style>
  <w:style w:type="character" w:customStyle="1" w:styleId="WW8Num1z7">
    <w:name w:val="WW8Num1z7"/>
    <w:rsid w:val="003057DF"/>
  </w:style>
  <w:style w:type="character" w:customStyle="1" w:styleId="WW8Num1z8">
    <w:name w:val="WW8Num1z8"/>
    <w:rsid w:val="003057DF"/>
  </w:style>
  <w:style w:type="character" w:customStyle="1" w:styleId="5">
    <w:name w:val="Основной шрифт абзаца5"/>
    <w:rsid w:val="003057DF"/>
  </w:style>
  <w:style w:type="character" w:customStyle="1" w:styleId="4">
    <w:name w:val="Основной шрифт абзаца4"/>
    <w:rsid w:val="003057DF"/>
  </w:style>
  <w:style w:type="character" w:customStyle="1" w:styleId="3">
    <w:name w:val="Основной шрифт абзаца3"/>
    <w:rsid w:val="003057DF"/>
  </w:style>
  <w:style w:type="character" w:customStyle="1" w:styleId="22">
    <w:name w:val="Основной шрифт абзаца2"/>
    <w:rsid w:val="003057DF"/>
  </w:style>
  <w:style w:type="character" w:customStyle="1" w:styleId="WW8Num5z1">
    <w:name w:val="WW8Num5z1"/>
    <w:rsid w:val="003057DF"/>
  </w:style>
  <w:style w:type="character" w:customStyle="1" w:styleId="WW8Num5z2">
    <w:name w:val="WW8Num5z2"/>
    <w:rsid w:val="003057DF"/>
  </w:style>
  <w:style w:type="character" w:customStyle="1" w:styleId="WW8Num5z3">
    <w:name w:val="WW8Num5z3"/>
    <w:rsid w:val="003057DF"/>
  </w:style>
  <w:style w:type="character" w:customStyle="1" w:styleId="WW8Num5z4">
    <w:name w:val="WW8Num5z4"/>
    <w:rsid w:val="003057DF"/>
  </w:style>
  <w:style w:type="character" w:customStyle="1" w:styleId="WW8Num5z5">
    <w:name w:val="WW8Num5z5"/>
    <w:rsid w:val="003057DF"/>
  </w:style>
  <w:style w:type="character" w:customStyle="1" w:styleId="WW8Num5z6">
    <w:name w:val="WW8Num5z6"/>
    <w:rsid w:val="003057DF"/>
  </w:style>
  <w:style w:type="character" w:customStyle="1" w:styleId="WW8Num5z7">
    <w:name w:val="WW8Num5z7"/>
    <w:rsid w:val="003057DF"/>
  </w:style>
  <w:style w:type="character" w:customStyle="1" w:styleId="WW8Num5z8">
    <w:name w:val="WW8Num5z8"/>
    <w:rsid w:val="003057DF"/>
  </w:style>
  <w:style w:type="character" w:customStyle="1" w:styleId="WW8Num7z0">
    <w:name w:val="WW8Num7z0"/>
    <w:rsid w:val="003057DF"/>
  </w:style>
  <w:style w:type="character" w:customStyle="1" w:styleId="WW8Num7z1">
    <w:name w:val="WW8Num7z1"/>
    <w:rsid w:val="003057DF"/>
  </w:style>
  <w:style w:type="character" w:customStyle="1" w:styleId="WW8Num7z2">
    <w:name w:val="WW8Num7z2"/>
    <w:rsid w:val="003057DF"/>
  </w:style>
  <w:style w:type="character" w:customStyle="1" w:styleId="WW8Num7z3">
    <w:name w:val="WW8Num7z3"/>
    <w:rsid w:val="003057DF"/>
  </w:style>
  <w:style w:type="character" w:customStyle="1" w:styleId="WW8Num7z4">
    <w:name w:val="WW8Num7z4"/>
    <w:rsid w:val="003057DF"/>
  </w:style>
  <w:style w:type="character" w:customStyle="1" w:styleId="WW8Num7z5">
    <w:name w:val="WW8Num7z5"/>
    <w:rsid w:val="003057DF"/>
  </w:style>
  <w:style w:type="character" w:customStyle="1" w:styleId="WW8Num7z6">
    <w:name w:val="WW8Num7z6"/>
    <w:rsid w:val="003057DF"/>
  </w:style>
  <w:style w:type="character" w:customStyle="1" w:styleId="WW8Num7z7">
    <w:name w:val="WW8Num7z7"/>
    <w:rsid w:val="003057DF"/>
  </w:style>
  <w:style w:type="character" w:customStyle="1" w:styleId="WW8Num7z8">
    <w:name w:val="WW8Num7z8"/>
    <w:rsid w:val="003057DF"/>
  </w:style>
  <w:style w:type="character" w:customStyle="1" w:styleId="WW8Num8z0">
    <w:name w:val="WW8Num8z0"/>
    <w:rsid w:val="003057DF"/>
  </w:style>
  <w:style w:type="character" w:customStyle="1" w:styleId="WW8Num8z1">
    <w:name w:val="WW8Num8z1"/>
    <w:rsid w:val="003057DF"/>
  </w:style>
  <w:style w:type="character" w:customStyle="1" w:styleId="WW8Num8z2">
    <w:name w:val="WW8Num8z2"/>
    <w:rsid w:val="003057DF"/>
  </w:style>
  <w:style w:type="character" w:customStyle="1" w:styleId="WW8Num8z3">
    <w:name w:val="WW8Num8z3"/>
    <w:rsid w:val="003057DF"/>
  </w:style>
  <w:style w:type="character" w:customStyle="1" w:styleId="WW8Num8z4">
    <w:name w:val="WW8Num8z4"/>
    <w:rsid w:val="003057DF"/>
  </w:style>
  <w:style w:type="character" w:customStyle="1" w:styleId="WW8Num8z5">
    <w:name w:val="WW8Num8z5"/>
    <w:rsid w:val="003057DF"/>
  </w:style>
  <w:style w:type="character" w:customStyle="1" w:styleId="WW8Num8z6">
    <w:name w:val="WW8Num8z6"/>
    <w:rsid w:val="003057DF"/>
  </w:style>
  <w:style w:type="character" w:customStyle="1" w:styleId="WW8Num8z7">
    <w:name w:val="WW8Num8z7"/>
    <w:rsid w:val="003057DF"/>
  </w:style>
  <w:style w:type="character" w:customStyle="1" w:styleId="WW8Num8z8">
    <w:name w:val="WW8Num8z8"/>
    <w:rsid w:val="003057DF"/>
  </w:style>
  <w:style w:type="character" w:customStyle="1" w:styleId="WW8Num9z0">
    <w:name w:val="WW8Num9z0"/>
    <w:rsid w:val="003057DF"/>
  </w:style>
  <w:style w:type="character" w:customStyle="1" w:styleId="WW8Num9z1">
    <w:name w:val="WW8Num9z1"/>
    <w:rsid w:val="003057DF"/>
  </w:style>
  <w:style w:type="character" w:customStyle="1" w:styleId="WW8Num9z2">
    <w:name w:val="WW8Num9z2"/>
    <w:rsid w:val="003057DF"/>
  </w:style>
  <w:style w:type="character" w:customStyle="1" w:styleId="WW8Num9z3">
    <w:name w:val="WW8Num9z3"/>
    <w:rsid w:val="003057DF"/>
  </w:style>
  <w:style w:type="character" w:customStyle="1" w:styleId="WW8Num9z4">
    <w:name w:val="WW8Num9z4"/>
    <w:rsid w:val="003057DF"/>
  </w:style>
  <w:style w:type="character" w:customStyle="1" w:styleId="WW8Num9z5">
    <w:name w:val="WW8Num9z5"/>
    <w:rsid w:val="003057DF"/>
  </w:style>
  <w:style w:type="character" w:customStyle="1" w:styleId="WW8Num9z6">
    <w:name w:val="WW8Num9z6"/>
    <w:rsid w:val="003057DF"/>
  </w:style>
  <w:style w:type="character" w:customStyle="1" w:styleId="WW8Num9z7">
    <w:name w:val="WW8Num9z7"/>
    <w:rsid w:val="003057DF"/>
  </w:style>
  <w:style w:type="character" w:customStyle="1" w:styleId="WW8Num9z8">
    <w:name w:val="WW8Num9z8"/>
    <w:rsid w:val="003057DF"/>
  </w:style>
  <w:style w:type="character" w:customStyle="1" w:styleId="WW8Num10z0">
    <w:name w:val="WW8Num10z0"/>
    <w:rsid w:val="003057DF"/>
  </w:style>
  <w:style w:type="character" w:customStyle="1" w:styleId="WW8Num10z1">
    <w:name w:val="WW8Num10z1"/>
    <w:rsid w:val="003057DF"/>
  </w:style>
  <w:style w:type="character" w:customStyle="1" w:styleId="WW8Num10z2">
    <w:name w:val="WW8Num10z2"/>
    <w:rsid w:val="003057DF"/>
  </w:style>
  <w:style w:type="character" w:customStyle="1" w:styleId="WW8Num10z3">
    <w:name w:val="WW8Num10z3"/>
    <w:rsid w:val="003057DF"/>
  </w:style>
  <w:style w:type="character" w:customStyle="1" w:styleId="WW8Num10z4">
    <w:name w:val="WW8Num10z4"/>
    <w:rsid w:val="003057DF"/>
  </w:style>
  <w:style w:type="character" w:customStyle="1" w:styleId="WW8Num10z5">
    <w:name w:val="WW8Num10z5"/>
    <w:rsid w:val="003057DF"/>
  </w:style>
  <w:style w:type="character" w:customStyle="1" w:styleId="WW8Num10z6">
    <w:name w:val="WW8Num10z6"/>
    <w:rsid w:val="003057DF"/>
  </w:style>
  <w:style w:type="character" w:customStyle="1" w:styleId="WW8Num10z7">
    <w:name w:val="WW8Num10z7"/>
    <w:rsid w:val="003057DF"/>
  </w:style>
  <w:style w:type="character" w:customStyle="1" w:styleId="WW8Num10z8">
    <w:name w:val="WW8Num10z8"/>
    <w:rsid w:val="003057DF"/>
  </w:style>
  <w:style w:type="character" w:customStyle="1" w:styleId="WW8Num11z0">
    <w:name w:val="WW8Num11z0"/>
    <w:rsid w:val="003057DF"/>
  </w:style>
  <w:style w:type="character" w:customStyle="1" w:styleId="WW8Num11z2">
    <w:name w:val="WW8Num11z2"/>
    <w:rsid w:val="003057DF"/>
  </w:style>
  <w:style w:type="character" w:customStyle="1" w:styleId="WW8Num11z3">
    <w:name w:val="WW8Num11z3"/>
    <w:rsid w:val="003057DF"/>
  </w:style>
  <w:style w:type="character" w:customStyle="1" w:styleId="WW8Num11z4">
    <w:name w:val="WW8Num11z4"/>
    <w:rsid w:val="003057DF"/>
  </w:style>
  <w:style w:type="character" w:customStyle="1" w:styleId="WW8Num11z5">
    <w:name w:val="WW8Num11z5"/>
    <w:rsid w:val="003057DF"/>
  </w:style>
  <w:style w:type="character" w:customStyle="1" w:styleId="WW8Num11z6">
    <w:name w:val="WW8Num11z6"/>
    <w:rsid w:val="003057DF"/>
  </w:style>
  <w:style w:type="character" w:customStyle="1" w:styleId="WW8Num11z7">
    <w:name w:val="WW8Num11z7"/>
    <w:rsid w:val="003057DF"/>
  </w:style>
  <w:style w:type="character" w:customStyle="1" w:styleId="WW8Num11z8">
    <w:name w:val="WW8Num11z8"/>
    <w:rsid w:val="003057DF"/>
  </w:style>
  <w:style w:type="character" w:customStyle="1" w:styleId="WW8Num12z0">
    <w:name w:val="WW8Num12z0"/>
    <w:rsid w:val="003057DF"/>
  </w:style>
  <w:style w:type="character" w:customStyle="1" w:styleId="WW8Num12z1">
    <w:name w:val="WW8Num12z1"/>
    <w:rsid w:val="003057DF"/>
  </w:style>
  <w:style w:type="character" w:customStyle="1" w:styleId="WW8Num12z2">
    <w:name w:val="WW8Num12z2"/>
    <w:rsid w:val="003057DF"/>
  </w:style>
  <w:style w:type="character" w:customStyle="1" w:styleId="WW8Num12z3">
    <w:name w:val="WW8Num12z3"/>
    <w:rsid w:val="003057DF"/>
  </w:style>
  <w:style w:type="character" w:customStyle="1" w:styleId="WW8Num12z4">
    <w:name w:val="WW8Num12z4"/>
    <w:rsid w:val="003057DF"/>
  </w:style>
  <w:style w:type="character" w:customStyle="1" w:styleId="WW8Num12z5">
    <w:name w:val="WW8Num12z5"/>
    <w:rsid w:val="003057DF"/>
  </w:style>
  <w:style w:type="character" w:customStyle="1" w:styleId="WW8Num12z6">
    <w:name w:val="WW8Num12z6"/>
    <w:rsid w:val="003057DF"/>
  </w:style>
  <w:style w:type="character" w:customStyle="1" w:styleId="WW8Num12z7">
    <w:name w:val="WW8Num12z7"/>
    <w:rsid w:val="003057DF"/>
  </w:style>
  <w:style w:type="character" w:customStyle="1" w:styleId="WW8Num12z8">
    <w:name w:val="WW8Num12z8"/>
    <w:rsid w:val="003057DF"/>
  </w:style>
  <w:style w:type="character" w:customStyle="1" w:styleId="WW8Num13z0">
    <w:name w:val="WW8Num13z0"/>
    <w:rsid w:val="003057DF"/>
  </w:style>
  <w:style w:type="character" w:customStyle="1" w:styleId="WW8Num13z2">
    <w:name w:val="WW8Num13z2"/>
    <w:rsid w:val="003057DF"/>
  </w:style>
  <w:style w:type="character" w:customStyle="1" w:styleId="WW8Num13z3">
    <w:name w:val="WW8Num13z3"/>
    <w:rsid w:val="003057DF"/>
  </w:style>
  <w:style w:type="character" w:customStyle="1" w:styleId="WW8Num13z4">
    <w:name w:val="WW8Num13z4"/>
    <w:rsid w:val="003057DF"/>
  </w:style>
  <w:style w:type="character" w:customStyle="1" w:styleId="WW8Num13z5">
    <w:name w:val="WW8Num13z5"/>
    <w:rsid w:val="003057DF"/>
  </w:style>
  <w:style w:type="character" w:customStyle="1" w:styleId="WW8Num13z6">
    <w:name w:val="WW8Num13z6"/>
    <w:rsid w:val="003057DF"/>
  </w:style>
  <w:style w:type="character" w:customStyle="1" w:styleId="WW8Num13z7">
    <w:name w:val="WW8Num13z7"/>
    <w:rsid w:val="003057DF"/>
  </w:style>
  <w:style w:type="character" w:customStyle="1" w:styleId="WW8Num13z8">
    <w:name w:val="WW8Num13z8"/>
    <w:rsid w:val="003057DF"/>
  </w:style>
  <w:style w:type="character" w:customStyle="1" w:styleId="WW8Num14z0">
    <w:name w:val="WW8Num14z0"/>
    <w:rsid w:val="003057DF"/>
  </w:style>
  <w:style w:type="character" w:customStyle="1" w:styleId="WW8Num14z2">
    <w:name w:val="WW8Num14z2"/>
    <w:rsid w:val="003057DF"/>
  </w:style>
  <w:style w:type="character" w:customStyle="1" w:styleId="WW8Num14z3">
    <w:name w:val="WW8Num14z3"/>
    <w:rsid w:val="003057DF"/>
  </w:style>
  <w:style w:type="character" w:customStyle="1" w:styleId="WW8Num14z4">
    <w:name w:val="WW8Num14z4"/>
    <w:rsid w:val="003057DF"/>
  </w:style>
  <w:style w:type="character" w:customStyle="1" w:styleId="WW8Num14z5">
    <w:name w:val="WW8Num14z5"/>
    <w:rsid w:val="003057DF"/>
  </w:style>
  <w:style w:type="character" w:customStyle="1" w:styleId="WW8Num14z6">
    <w:name w:val="WW8Num14z6"/>
    <w:rsid w:val="003057DF"/>
  </w:style>
  <w:style w:type="character" w:customStyle="1" w:styleId="WW8Num14z7">
    <w:name w:val="WW8Num14z7"/>
    <w:rsid w:val="003057DF"/>
  </w:style>
  <w:style w:type="character" w:customStyle="1" w:styleId="WW8Num14z8">
    <w:name w:val="WW8Num14z8"/>
    <w:rsid w:val="003057DF"/>
  </w:style>
  <w:style w:type="character" w:customStyle="1" w:styleId="WW8Num15z0">
    <w:name w:val="WW8Num15z0"/>
    <w:rsid w:val="003057DF"/>
  </w:style>
  <w:style w:type="character" w:customStyle="1" w:styleId="WW8Num15z1">
    <w:name w:val="WW8Num15z1"/>
    <w:rsid w:val="003057DF"/>
  </w:style>
  <w:style w:type="character" w:customStyle="1" w:styleId="WW8Num15z2">
    <w:name w:val="WW8Num15z2"/>
    <w:rsid w:val="003057DF"/>
  </w:style>
  <w:style w:type="character" w:customStyle="1" w:styleId="WW8Num15z3">
    <w:name w:val="WW8Num15z3"/>
    <w:rsid w:val="003057DF"/>
  </w:style>
  <w:style w:type="character" w:customStyle="1" w:styleId="WW8Num15z4">
    <w:name w:val="WW8Num15z4"/>
    <w:rsid w:val="003057DF"/>
  </w:style>
  <w:style w:type="character" w:customStyle="1" w:styleId="WW8Num15z5">
    <w:name w:val="WW8Num15z5"/>
    <w:rsid w:val="003057DF"/>
  </w:style>
  <w:style w:type="character" w:customStyle="1" w:styleId="WW8Num15z6">
    <w:name w:val="WW8Num15z6"/>
    <w:rsid w:val="003057DF"/>
  </w:style>
  <w:style w:type="character" w:customStyle="1" w:styleId="WW8Num15z7">
    <w:name w:val="WW8Num15z7"/>
    <w:rsid w:val="003057DF"/>
  </w:style>
  <w:style w:type="character" w:customStyle="1" w:styleId="WW8Num15z8">
    <w:name w:val="WW8Num15z8"/>
    <w:rsid w:val="003057DF"/>
  </w:style>
  <w:style w:type="character" w:customStyle="1" w:styleId="WW8Num16z0">
    <w:name w:val="WW8Num16z0"/>
    <w:rsid w:val="003057DF"/>
  </w:style>
  <w:style w:type="character" w:customStyle="1" w:styleId="WW8Num16z2">
    <w:name w:val="WW8Num16z2"/>
    <w:rsid w:val="003057DF"/>
  </w:style>
  <w:style w:type="character" w:customStyle="1" w:styleId="WW8Num16z3">
    <w:name w:val="WW8Num16z3"/>
    <w:rsid w:val="003057DF"/>
  </w:style>
  <w:style w:type="character" w:customStyle="1" w:styleId="WW8Num16z4">
    <w:name w:val="WW8Num16z4"/>
    <w:rsid w:val="003057DF"/>
  </w:style>
  <w:style w:type="character" w:customStyle="1" w:styleId="WW8Num16z5">
    <w:name w:val="WW8Num16z5"/>
    <w:rsid w:val="003057DF"/>
  </w:style>
  <w:style w:type="character" w:customStyle="1" w:styleId="WW8Num16z6">
    <w:name w:val="WW8Num16z6"/>
    <w:rsid w:val="003057DF"/>
  </w:style>
  <w:style w:type="character" w:customStyle="1" w:styleId="WW8Num16z7">
    <w:name w:val="WW8Num16z7"/>
    <w:rsid w:val="003057DF"/>
  </w:style>
  <w:style w:type="character" w:customStyle="1" w:styleId="WW8Num16z8">
    <w:name w:val="WW8Num16z8"/>
    <w:rsid w:val="003057DF"/>
  </w:style>
  <w:style w:type="character" w:customStyle="1" w:styleId="WW8Num17z0">
    <w:name w:val="WW8Num17z0"/>
    <w:rsid w:val="003057DF"/>
  </w:style>
  <w:style w:type="character" w:customStyle="1" w:styleId="WW8Num17z1">
    <w:name w:val="WW8Num17z1"/>
    <w:rsid w:val="003057DF"/>
  </w:style>
  <w:style w:type="character" w:customStyle="1" w:styleId="WW8Num17z2">
    <w:name w:val="WW8Num17z2"/>
    <w:rsid w:val="003057DF"/>
  </w:style>
  <w:style w:type="character" w:customStyle="1" w:styleId="WW8Num17z3">
    <w:name w:val="WW8Num17z3"/>
    <w:rsid w:val="003057DF"/>
  </w:style>
  <w:style w:type="character" w:customStyle="1" w:styleId="WW8Num17z4">
    <w:name w:val="WW8Num17z4"/>
    <w:rsid w:val="003057DF"/>
  </w:style>
  <w:style w:type="character" w:customStyle="1" w:styleId="WW8Num17z5">
    <w:name w:val="WW8Num17z5"/>
    <w:rsid w:val="003057DF"/>
  </w:style>
  <w:style w:type="character" w:customStyle="1" w:styleId="WW8Num17z6">
    <w:name w:val="WW8Num17z6"/>
    <w:rsid w:val="003057DF"/>
  </w:style>
  <w:style w:type="character" w:customStyle="1" w:styleId="WW8Num17z7">
    <w:name w:val="WW8Num17z7"/>
    <w:rsid w:val="003057DF"/>
  </w:style>
  <w:style w:type="character" w:customStyle="1" w:styleId="WW8Num17z8">
    <w:name w:val="WW8Num17z8"/>
    <w:rsid w:val="003057DF"/>
  </w:style>
  <w:style w:type="character" w:customStyle="1" w:styleId="WW8Num18z0">
    <w:name w:val="WW8Num18z0"/>
    <w:rsid w:val="003057DF"/>
  </w:style>
  <w:style w:type="character" w:customStyle="1" w:styleId="WW8Num18z1">
    <w:name w:val="WW8Num18z1"/>
    <w:rsid w:val="003057DF"/>
  </w:style>
  <w:style w:type="character" w:customStyle="1" w:styleId="WW8Num18z2">
    <w:name w:val="WW8Num18z2"/>
    <w:rsid w:val="003057DF"/>
  </w:style>
  <w:style w:type="character" w:customStyle="1" w:styleId="WW8Num18z3">
    <w:name w:val="WW8Num18z3"/>
    <w:rsid w:val="003057DF"/>
  </w:style>
  <w:style w:type="character" w:customStyle="1" w:styleId="WW8Num18z4">
    <w:name w:val="WW8Num18z4"/>
    <w:rsid w:val="003057DF"/>
  </w:style>
  <w:style w:type="character" w:customStyle="1" w:styleId="WW8Num18z5">
    <w:name w:val="WW8Num18z5"/>
    <w:rsid w:val="003057DF"/>
  </w:style>
  <w:style w:type="character" w:customStyle="1" w:styleId="WW8Num18z6">
    <w:name w:val="WW8Num18z6"/>
    <w:rsid w:val="003057DF"/>
  </w:style>
  <w:style w:type="character" w:customStyle="1" w:styleId="WW8Num18z7">
    <w:name w:val="WW8Num18z7"/>
    <w:rsid w:val="003057DF"/>
  </w:style>
  <w:style w:type="character" w:customStyle="1" w:styleId="WW8Num18z8">
    <w:name w:val="WW8Num18z8"/>
    <w:rsid w:val="003057DF"/>
  </w:style>
  <w:style w:type="character" w:customStyle="1" w:styleId="WW8Num19z0">
    <w:name w:val="WW8Num19z0"/>
    <w:rsid w:val="003057DF"/>
  </w:style>
  <w:style w:type="character" w:customStyle="1" w:styleId="WW8Num19z1">
    <w:name w:val="WW8Num19z1"/>
    <w:rsid w:val="003057DF"/>
  </w:style>
  <w:style w:type="character" w:customStyle="1" w:styleId="WW8Num19z2">
    <w:name w:val="WW8Num19z2"/>
    <w:rsid w:val="003057DF"/>
  </w:style>
  <w:style w:type="character" w:customStyle="1" w:styleId="WW8Num19z3">
    <w:name w:val="WW8Num19z3"/>
    <w:rsid w:val="003057DF"/>
  </w:style>
  <w:style w:type="character" w:customStyle="1" w:styleId="WW8Num19z4">
    <w:name w:val="WW8Num19z4"/>
    <w:rsid w:val="003057DF"/>
  </w:style>
  <w:style w:type="character" w:customStyle="1" w:styleId="WW8Num19z5">
    <w:name w:val="WW8Num19z5"/>
    <w:rsid w:val="003057DF"/>
  </w:style>
  <w:style w:type="character" w:customStyle="1" w:styleId="WW8Num19z6">
    <w:name w:val="WW8Num19z6"/>
    <w:rsid w:val="003057DF"/>
  </w:style>
  <w:style w:type="character" w:customStyle="1" w:styleId="WW8Num19z7">
    <w:name w:val="WW8Num19z7"/>
    <w:rsid w:val="003057DF"/>
  </w:style>
  <w:style w:type="character" w:customStyle="1" w:styleId="WW8Num19z8">
    <w:name w:val="WW8Num19z8"/>
    <w:rsid w:val="003057DF"/>
  </w:style>
  <w:style w:type="character" w:customStyle="1" w:styleId="WW8Num20z0">
    <w:name w:val="WW8Num20z0"/>
    <w:rsid w:val="003057DF"/>
  </w:style>
  <w:style w:type="character" w:customStyle="1" w:styleId="WW8Num20z1">
    <w:name w:val="WW8Num20z1"/>
    <w:rsid w:val="003057DF"/>
  </w:style>
  <w:style w:type="character" w:customStyle="1" w:styleId="WW8Num20z2">
    <w:name w:val="WW8Num20z2"/>
    <w:rsid w:val="003057DF"/>
  </w:style>
  <w:style w:type="character" w:customStyle="1" w:styleId="WW8Num20z3">
    <w:name w:val="WW8Num20z3"/>
    <w:rsid w:val="003057DF"/>
  </w:style>
  <w:style w:type="character" w:customStyle="1" w:styleId="WW8Num20z4">
    <w:name w:val="WW8Num20z4"/>
    <w:rsid w:val="003057DF"/>
  </w:style>
  <w:style w:type="character" w:customStyle="1" w:styleId="WW8Num20z5">
    <w:name w:val="WW8Num20z5"/>
    <w:rsid w:val="003057DF"/>
  </w:style>
  <w:style w:type="character" w:customStyle="1" w:styleId="WW8Num20z6">
    <w:name w:val="WW8Num20z6"/>
    <w:rsid w:val="003057DF"/>
  </w:style>
  <w:style w:type="character" w:customStyle="1" w:styleId="WW8Num20z7">
    <w:name w:val="WW8Num20z7"/>
    <w:rsid w:val="003057DF"/>
  </w:style>
  <w:style w:type="character" w:customStyle="1" w:styleId="WW8Num20z8">
    <w:name w:val="WW8Num20z8"/>
    <w:rsid w:val="003057DF"/>
  </w:style>
  <w:style w:type="character" w:customStyle="1" w:styleId="WW8Num21z0">
    <w:name w:val="WW8Num21z0"/>
    <w:rsid w:val="003057DF"/>
  </w:style>
  <w:style w:type="character" w:customStyle="1" w:styleId="WW8Num21z2">
    <w:name w:val="WW8Num21z2"/>
    <w:rsid w:val="003057DF"/>
  </w:style>
  <w:style w:type="character" w:customStyle="1" w:styleId="WW8Num21z3">
    <w:name w:val="WW8Num21z3"/>
    <w:rsid w:val="003057DF"/>
  </w:style>
  <w:style w:type="character" w:customStyle="1" w:styleId="WW8Num21z4">
    <w:name w:val="WW8Num21z4"/>
    <w:rsid w:val="003057DF"/>
  </w:style>
  <w:style w:type="character" w:customStyle="1" w:styleId="WW8Num21z5">
    <w:name w:val="WW8Num21z5"/>
    <w:rsid w:val="003057DF"/>
  </w:style>
  <w:style w:type="character" w:customStyle="1" w:styleId="WW8Num21z6">
    <w:name w:val="WW8Num21z6"/>
    <w:rsid w:val="003057DF"/>
  </w:style>
  <w:style w:type="character" w:customStyle="1" w:styleId="WW8Num21z7">
    <w:name w:val="WW8Num21z7"/>
    <w:rsid w:val="003057DF"/>
  </w:style>
  <w:style w:type="character" w:customStyle="1" w:styleId="WW8Num21z8">
    <w:name w:val="WW8Num21z8"/>
    <w:rsid w:val="003057DF"/>
  </w:style>
  <w:style w:type="character" w:customStyle="1" w:styleId="WW8Num22z0">
    <w:name w:val="WW8Num22z0"/>
    <w:rsid w:val="003057DF"/>
  </w:style>
  <w:style w:type="character" w:customStyle="1" w:styleId="WW8Num22z1">
    <w:name w:val="WW8Num22z1"/>
    <w:rsid w:val="003057DF"/>
  </w:style>
  <w:style w:type="character" w:customStyle="1" w:styleId="WW8Num22z2">
    <w:name w:val="WW8Num22z2"/>
    <w:rsid w:val="003057DF"/>
  </w:style>
  <w:style w:type="character" w:customStyle="1" w:styleId="WW8Num22z3">
    <w:name w:val="WW8Num22z3"/>
    <w:rsid w:val="003057DF"/>
  </w:style>
  <w:style w:type="character" w:customStyle="1" w:styleId="WW8Num22z4">
    <w:name w:val="WW8Num22z4"/>
    <w:rsid w:val="003057DF"/>
  </w:style>
  <w:style w:type="character" w:customStyle="1" w:styleId="WW8Num22z5">
    <w:name w:val="WW8Num22z5"/>
    <w:rsid w:val="003057DF"/>
  </w:style>
  <w:style w:type="character" w:customStyle="1" w:styleId="WW8Num22z6">
    <w:name w:val="WW8Num22z6"/>
    <w:rsid w:val="003057DF"/>
  </w:style>
  <w:style w:type="character" w:customStyle="1" w:styleId="WW8Num22z7">
    <w:name w:val="WW8Num22z7"/>
    <w:rsid w:val="003057DF"/>
  </w:style>
  <w:style w:type="character" w:customStyle="1" w:styleId="WW8Num22z8">
    <w:name w:val="WW8Num22z8"/>
    <w:rsid w:val="003057DF"/>
  </w:style>
  <w:style w:type="character" w:customStyle="1" w:styleId="WW8Num23z0">
    <w:name w:val="WW8Num23z0"/>
    <w:rsid w:val="003057DF"/>
  </w:style>
  <w:style w:type="character" w:customStyle="1" w:styleId="WW8Num23z2">
    <w:name w:val="WW8Num23z2"/>
    <w:rsid w:val="003057DF"/>
  </w:style>
  <w:style w:type="character" w:customStyle="1" w:styleId="WW8Num23z3">
    <w:name w:val="WW8Num23z3"/>
    <w:rsid w:val="003057DF"/>
  </w:style>
  <w:style w:type="character" w:customStyle="1" w:styleId="WW8Num23z4">
    <w:name w:val="WW8Num23z4"/>
    <w:rsid w:val="003057DF"/>
  </w:style>
  <w:style w:type="character" w:customStyle="1" w:styleId="WW8Num23z5">
    <w:name w:val="WW8Num23z5"/>
    <w:rsid w:val="003057DF"/>
  </w:style>
  <w:style w:type="character" w:customStyle="1" w:styleId="WW8Num23z6">
    <w:name w:val="WW8Num23z6"/>
    <w:rsid w:val="003057DF"/>
  </w:style>
  <w:style w:type="character" w:customStyle="1" w:styleId="WW8Num23z7">
    <w:name w:val="WW8Num23z7"/>
    <w:rsid w:val="003057DF"/>
  </w:style>
  <w:style w:type="character" w:customStyle="1" w:styleId="WW8Num23z8">
    <w:name w:val="WW8Num23z8"/>
    <w:rsid w:val="003057DF"/>
  </w:style>
  <w:style w:type="character" w:customStyle="1" w:styleId="WW8Num24z0">
    <w:name w:val="WW8Num24z0"/>
    <w:rsid w:val="003057DF"/>
  </w:style>
  <w:style w:type="character" w:customStyle="1" w:styleId="WW8Num24z1">
    <w:name w:val="WW8Num24z1"/>
    <w:rsid w:val="003057DF"/>
  </w:style>
  <w:style w:type="character" w:customStyle="1" w:styleId="WW8Num24z2">
    <w:name w:val="WW8Num24z2"/>
    <w:rsid w:val="003057DF"/>
  </w:style>
  <w:style w:type="character" w:customStyle="1" w:styleId="WW8Num24z3">
    <w:name w:val="WW8Num24z3"/>
    <w:rsid w:val="003057DF"/>
  </w:style>
  <w:style w:type="character" w:customStyle="1" w:styleId="WW8Num24z4">
    <w:name w:val="WW8Num24z4"/>
    <w:rsid w:val="003057DF"/>
  </w:style>
  <w:style w:type="character" w:customStyle="1" w:styleId="WW8Num24z5">
    <w:name w:val="WW8Num24z5"/>
    <w:rsid w:val="003057DF"/>
  </w:style>
  <w:style w:type="character" w:customStyle="1" w:styleId="WW8Num24z6">
    <w:name w:val="WW8Num24z6"/>
    <w:rsid w:val="003057DF"/>
  </w:style>
  <w:style w:type="character" w:customStyle="1" w:styleId="WW8Num24z7">
    <w:name w:val="WW8Num24z7"/>
    <w:rsid w:val="003057DF"/>
  </w:style>
  <w:style w:type="character" w:customStyle="1" w:styleId="WW8Num24z8">
    <w:name w:val="WW8Num24z8"/>
    <w:rsid w:val="003057DF"/>
  </w:style>
  <w:style w:type="character" w:customStyle="1" w:styleId="WW8Num25z0">
    <w:name w:val="WW8Num25z0"/>
    <w:rsid w:val="003057DF"/>
  </w:style>
  <w:style w:type="character" w:customStyle="1" w:styleId="WW8Num26z0">
    <w:name w:val="WW8Num26z0"/>
    <w:rsid w:val="003057DF"/>
  </w:style>
  <w:style w:type="character" w:customStyle="1" w:styleId="WW8Num26z1">
    <w:name w:val="WW8Num26z1"/>
    <w:rsid w:val="003057DF"/>
  </w:style>
  <w:style w:type="character" w:customStyle="1" w:styleId="WW8Num26z2">
    <w:name w:val="WW8Num26z2"/>
    <w:rsid w:val="003057DF"/>
  </w:style>
  <w:style w:type="character" w:customStyle="1" w:styleId="WW8Num26z3">
    <w:name w:val="WW8Num26z3"/>
    <w:rsid w:val="003057DF"/>
  </w:style>
  <w:style w:type="character" w:customStyle="1" w:styleId="WW8Num26z4">
    <w:name w:val="WW8Num26z4"/>
    <w:rsid w:val="003057DF"/>
  </w:style>
  <w:style w:type="character" w:customStyle="1" w:styleId="WW8Num26z5">
    <w:name w:val="WW8Num26z5"/>
    <w:rsid w:val="003057DF"/>
  </w:style>
  <w:style w:type="character" w:customStyle="1" w:styleId="WW8Num26z6">
    <w:name w:val="WW8Num26z6"/>
    <w:rsid w:val="003057DF"/>
  </w:style>
  <w:style w:type="character" w:customStyle="1" w:styleId="WW8Num26z7">
    <w:name w:val="WW8Num26z7"/>
    <w:rsid w:val="003057DF"/>
  </w:style>
  <w:style w:type="character" w:customStyle="1" w:styleId="WW8Num26z8">
    <w:name w:val="WW8Num26z8"/>
    <w:rsid w:val="003057DF"/>
  </w:style>
  <w:style w:type="character" w:customStyle="1" w:styleId="12">
    <w:name w:val="Основной шрифт абзаца1"/>
    <w:rsid w:val="003057DF"/>
  </w:style>
  <w:style w:type="character" w:styleId="af">
    <w:name w:val="Hyperlink"/>
    <w:uiPriority w:val="99"/>
    <w:rsid w:val="003057DF"/>
    <w:rPr>
      <w:color w:val="0000FF"/>
      <w:u w:val="single"/>
    </w:rPr>
  </w:style>
  <w:style w:type="character" w:styleId="af0">
    <w:name w:val="FollowedHyperlink"/>
    <w:uiPriority w:val="99"/>
    <w:rsid w:val="003057DF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3057DF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3057DF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3057D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3057D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3057D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3057D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3057D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3057D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3057D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3057D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3057D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3057D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3057D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3057D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3057DF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3057DF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3057DF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3057DF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3057DF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3057DF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3057DF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3057DF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3057DF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3057DF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3057DF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3057DF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3057D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3057D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3057D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3057D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3057D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3057D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3057DF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3057D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3057D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3057D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3057D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3057DF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3057DF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3057DF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3057DF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3057DF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3057D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3057DF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3057DF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3057DF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3057DF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3057D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3057D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3057DF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3057DF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3057DF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3057D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3057DF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3057D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3057DF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3057DF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3057DF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3057D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3057D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3057DF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3057DF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3057DF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3057DF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3057DF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3057DF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3057DF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3057DF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3057DF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3057DF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3057DF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3057DF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3057DF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3057DF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3057DF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3057DF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3057DF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3057DF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3057DF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3057DF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3057DF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3057DF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3057DF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3057DF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3057DF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3057DF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3057DF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3057DF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3057DF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3057DF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3057DF"/>
  </w:style>
  <w:style w:type="numbering" w:customStyle="1" w:styleId="25">
    <w:name w:val="Нет списка2"/>
    <w:next w:val="a2"/>
    <w:uiPriority w:val="99"/>
    <w:semiHidden/>
    <w:unhideWhenUsed/>
    <w:rsid w:val="003057DF"/>
  </w:style>
  <w:style w:type="paragraph" w:customStyle="1" w:styleId="xl136">
    <w:name w:val="xl136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3057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3057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3057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3057DF"/>
  </w:style>
  <w:style w:type="numbering" w:customStyle="1" w:styleId="42">
    <w:name w:val="Нет списка4"/>
    <w:next w:val="a2"/>
    <w:uiPriority w:val="99"/>
    <w:semiHidden/>
    <w:unhideWhenUsed/>
    <w:rsid w:val="003057DF"/>
  </w:style>
  <w:style w:type="numbering" w:customStyle="1" w:styleId="52">
    <w:name w:val="Нет списка5"/>
    <w:next w:val="a2"/>
    <w:uiPriority w:val="99"/>
    <w:semiHidden/>
    <w:unhideWhenUsed/>
    <w:rsid w:val="003057DF"/>
  </w:style>
  <w:style w:type="paragraph" w:customStyle="1" w:styleId="xl142">
    <w:name w:val="xl142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3057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3057D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3057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3057D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3057DF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3057D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3057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3057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3057D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3057D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3057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3057DF"/>
  </w:style>
  <w:style w:type="paragraph" w:customStyle="1" w:styleId="xl191">
    <w:name w:val="xl191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3057DF"/>
  </w:style>
  <w:style w:type="paragraph" w:customStyle="1" w:styleId="xl192">
    <w:name w:val="xl192"/>
    <w:basedOn w:val="a"/>
    <w:rsid w:val="003057DF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3057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3057DF"/>
    <w:rPr>
      <w:b/>
      <w:bCs/>
    </w:rPr>
  </w:style>
  <w:style w:type="character" w:styleId="af9">
    <w:name w:val="Intense Emphasis"/>
    <w:uiPriority w:val="21"/>
    <w:qFormat/>
    <w:rsid w:val="003057DF"/>
    <w:rPr>
      <w:i/>
      <w:iCs/>
      <w:color w:val="5B9BD5"/>
    </w:rPr>
  </w:style>
  <w:style w:type="character" w:styleId="afa">
    <w:name w:val="Subtle Emphasis"/>
    <w:uiPriority w:val="19"/>
    <w:qFormat/>
    <w:rsid w:val="003057DF"/>
    <w:rPr>
      <w:i/>
      <w:iCs/>
      <w:color w:val="404040"/>
    </w:rPr>
  </w:style>
  <w:style w:type="character" w:styleId="afb">
    <w:name w:val="Subtle Reference"/>
    <w:uiPriority w:val="31"/>
    <w:qFormat/>
    <w:rsid w:val="003057DF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3057DF"/>
  </w:style>
  <w:style w:type="paragraph" w:styleId="afc">
    <w:name w:val="Body Text First Indent"/>
    <w:basedOn w:val="ac"/>
    <w:link w:val="afd"/>
    <w:uiPriority w:val="99"/>
    <w:semiHidden/>
    <w:unhideWhenUsed/>
    <w:rsid w:val="003057DF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3057DF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7D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057DF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057DF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57DF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3057DF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305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3057DF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3057D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057DF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3057D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3057DF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057D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3057D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3057D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3057DF"/>
  </w:style>
  <w:style w:type="paragraph" w:styleId="ab">
    <w:name w:val="Normal (Web)"/>
    <w:basedOn w:val="a"/>
    <w:uiPriority w:val="99"/>
    <w:rsid w:val="003057DF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3057DF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3057DF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3057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3057D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3057DF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3057D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3057DF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3057DF"/>
    <w:rPr>
      <w:rFonts w:ascii="Arial" w:hAnsi="Arial" w:cs="Arial" w:hint="default"/>
      <w:sz w:val="24"/>
    </w:rPr>
  </w:style>
  <w:style w:type="character" w:customStyle="1" w:styleId="WW8Num2z0">
    <w:name w:val="WW8Num2z0"/>
    <w:rsid w:val="003057DF"/>
  </w:style>
  <w:style w:type="character" w:customStyle="1" w:styleId="WW8Num2z1">
    <w:name w:val="WW8Num2z1"/>
    <w:rsid w:val="003057DF"/>
  </w:style>
  <w:style w:type="character" w:customStyle="1" w:styleId="WW8Num2z2">
    <w:name w:val="WW8Num2z2"/>
    <w:rsid w:val="003057DF"/>
  </w:style>
  <w:style w:type="character" w:customStyle="1" w:styleId="WW8Num2z3">
    <w:name w:val="WW8Num2z3"/>
    <w:rsid w:val="003057DF"/>
  </w:style>
  <w:style w:type="character" w:customStyle="1" w:styleId="WW8Num2z4">
    <w:name w:val="WW8Num2z4"/>
    <w:rsid w:val="003057DF"/>
  </w:style>
  <w:style w:type="character" w:customStyle="1" w:styleId="WW8Num2z5">
    <w:name w:val="WW8Num2z5"/>
    <w:rsid w:val="003057DF"/>
  </w:style>
  <w:style w:type="character" w:customStyle="1" w:styleId="WW8Num2z6">
    <w:name w:val="WW8Num2z6"/>
    <w:rsid w:val="003057DF"/>
  </w:style>
  <w:style w:type="character" w:customStyle="1" w:styleId="WW8Num2z7">
    <w:name w:val="WW8Num2z7"/>
    <w:rsid w:val="003057DF"/>
  </w:style>
  <w:style w:type="character" w:customStyle="1" w:styleId="WW8Num2z8">
    <w:name w:val="WW8Num2z8"/>
    <w:rsid w:val="003057DF"/>
  </w:style>
  <w:style w:type="character" w:customStyle="1" w:styleId="WW8Num3z0">
    <w:name w:val="WW8Num3z0"/>
    <w:rsid w:val="003057DF"/>
    <w:rPr>
      <w:rFonts w:hint="default"/>
    </w:rPr>
  </w:style>
  <w:style w:type="character" w:customStyle="1" w:styleId="WW8Num4z0">
    <w:name w:val="WW8Num4z0"/>
    <w:rsid w:val="003057DF"/>
    <w:rPr>
      <w:rFonts w:hint="default"/>
      <w:sz w:val="24"/>
    </w:rPr>
  </w:style>
  <w:style w:type="character" w:customStyle="1" w:styleId="WW8Num4z1">
    <w:name w:val="WW8Num4z1"/>
    <w:rsid w:val="003057DF"/>
  </w:style>
  <w:style w:type="character" w:customStyle="1" w:styleId="WW8Num4z2">
    <w:name w:val="WW8Num4z2"/>
    <w:rsid w:val="003057DF"/>
  </w:style>
  <w:style w:type="character" w:customStyle="1" w:styleId="WW8Num4z3">
    <w:name w:val="WW8Num4z3"/>
    <w:rsid w:val="003057DF"/>
  </w:style>
  <w:style w:type="character" w:customStyle="1" w:styleId="WW8Num4z4">
    <w:name w:val="WW8Num4z4"/>
    <w:rsid w:val="003057DF"/>
  </w:style>
  <w:style w:type="character" w:customStyle="1" w:styleId="WW8Num4z5">
    <w:name w:val="WW8Num4z5"/>
    <w:rsid w:val="003057DF"/>
  </w:style>
  <w:style w:type="character" w:customStyle="1" w:styleId="WW8Num4z6">
    <w:name w:val="WW8Num4z6"/>
    <w:rsid w:val="003057DF"/>
  </w:style>
  <w:style w:type="character" w:customStyle="1" w:styleId="WW8Num4z7">
    <w:name w:val="WW8Num4z7"/>
    <w:rsid w:val="003057DF"/>
  </w:style>
  <w:style w:type="character" w:customStyle="1" w:styleId="WW8Num4z8">
    <w:name w:val="WW8Num4z8"/>
    <w:rsid w:val="003057DF"/>
  </w:style>
  <w:style w:type="character" w:customStyle="1" w:styleId="WW8Num5z0">
    <w:name w:val="WW8Num5z0"/>
    <w:rsid w:val="003057DF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3057DF"/>
    <w:rPr>
      <w:rFonts w:hint="default"/>
    </w:rPr>
  </w:style>
  <w:style w:type="character" w:customStyle="1" w:styleId="6">
    <w:name w:val="Основной шрифт абзаца6"/>
    <w:rsid w:val="003057DF"/>
  </w:style>
  <w:style w:type="character" w:customStyle="1" w:styleId="WW8Num1z2">
    <w:name w:val="WW8Num1z2"/>
    <w:rsid w:val="003057DF"/>
  </w:style>
  <w:style w:type="character" w:customStyle="1" w:styleId="WW8Num1z3">
    <w:name w:val="WW8Num1z3"/>
    <w:rsid w:val="003057DF"/>
  </w:style>
  <w:style w:type="character" w:customStyle="1" w:styleId="WW8Num1z4">
    <w:name w:val="WW8Num1z4"/>
    <w:rsid w:val="003057DF"/>
  </w:style>
  <w:style w:type="character" w:customStyle="1" w:styleId="WW8Num1z5">
    <w:name w:val="WW8Num1z5"/>
    <w:rsid w:val="003057DF"/>
  </w:style>
  <w:style w:type="character" w:customStyle="1" w:styleId="WW8Num1z6">
    <w:name w:val="WW8Num1z6"/>
    <w:rsid w:val="003057DF"/>
  </w:style>
  <w:style w:type="character" w:customStyle="1" w:styleId="WW8Num1z7">
    <w:name w:val="WW8Num1z7"/>
    <w:rsid w:val="003057DF"/>
  </w:style>
  <w:style w:type="character" w:customStyle="1" w:styleId="WW8Num1z8">
    <w:name w:val="WW8Num1z8"/>
    <w:rsid w:val="003057DF"/>
  </w:style>
  <w:style w:type="character" w:customStyle="1" w:styleId="5">
    <w:name w:val="Основной шрифт абзаца5"/>
    <w:rsid w:val="003057DF"/>
  </w:style>
  <w:style w:type="character" w:customStyle="1" w:styleId="4">
    <w:name w:val="Основной шрифт абзаца4"/>
    <w:rsid w:val="003057DF"/>
  </w:style>
  <w:style w:type="character" w:customStyle="1" w:styleId="3">
    <w:name w:val="Основной шрифт абзаца3"/>
    <w:rsid w:val="003057DF"/>
  </w:style>
  <w:style w:type="character" w:customStyle="1" w:styleId="22">
    <w:name w:val="Основной шрифт абзаца2"/>
    <w:rsid w:val="003057DF"/>
  </w:style>
  <w:style w:type="character" w:customStyle="1" w:styleId="WW8Num5z1">
    <w:name w:val="WW8Num5z1"/>
    <w:rsid w:val="003057DF"/>
  </w:style>
  <w:style w:type="character" w:customStyle="1" w:styleId="WW8Num5z2">
    <w:name w:val="WW8Num5z2"/>
    <w:rsid w:val="003057DF"/>
  </w:style>
  <w:style w:type="character" w:customStyle="1" w:styleId="WW8Num5z3">
    <w:name w:val="WW8Num5z3"/>
    <w:rsid w:val="003057DF"/>
  </w:style>
  <w:style w:type="character" w:customStyle="1" w:styleId="WW8Num5z4">
    <w:name w:val="WW8Num5z4"/>
    <w:rsid w:val="003057DF"/>
  </w:style>
  <w:style w:type="character" w:customStyle="1" w:styleId="WW8Num5z5">
    <w:name w:val="WW8Num5z5"/>
    <w:rsid w:val="003057DF"/>
  </w:style>
  <w:style w:type="character" w:customStyle="1" w:styleId="WW8Num5z6">
    <w:name w:val="WW8Num5z6"/>
    <w:rsid w:val="003057DF"/>
  </w:style>
  <w:style w:type="character" w:customStyle="1" w:styleId="WW8Num5z7">
    <w:name w:val="WW8Num5z7"/>
    <w:rsid w:val="003057DF"/>
  </w:style>
  <w:style w:type="character" w:customStyle="1" w:styleId="WW8Num5z8">
    <w:name w:val="WW8Num5z8"/>
    <w:rsid w:val="003057DF"/>
  </w:style>
  <w:style w:type="character" w:customStyle="1" w:styleId="WW8Num7z0">
    <w:name w:val="WW8Num7z0"/>
    <w:rsid w:val="003057DF"/>
  </w:style>
  <w:style w:type="character" w:customStyle="1" w:styleId="WW8Num7z1">
    <w:name w:val="WW8Num7z1"/>
    <w:rsid w:val="003057DF"/>
  </w:style>
  <w:style w:type="character" w:customStyle="1" w:styleId="WW8Num7z2">
    <w:name w:val="WW8Num7z2"/>
    <w:rsid w:val="003057DF"/>
  </w:style>
  <w:style w:type="character" w:customStyle="1" w:styleId="WW8Num7z3">
    <w:name w:val="WW8Num7z3"/>
    <w:rsid w:val="003057DF"/>
  </w:style>
  <w:style w:type="character" w:customStyle="1" w:styleId="WW8Num7z4">
    <w:name w:val="WW8Num7z4"/>
    <w:rsid w:val="003057DF"/>
  </w:style>
  <w:style w:type="character" w:customStyle="1" w:styleId="WW8Num7z5">
    <w:name w:val="WW8Num7z5"/>
    <w:rsid w:val="003057DF"/>
  </w:style>
  <w:style w:type="character" w:customStyle="1" w:styleId="WW8Num7z6">
    <w:name w:val="WW8Num7z6"/>
    <w:rsid w:val="003057DF"/>
  </w:style>
  <w:style w:type="character" w:customStyle="1" w:styleId="WW8Num7z7">
    <w:name w:val="WW8Num7z7"/>
    <w:rsid w:val="003057DF"/>
  </w:style>
  <w:style w:type="character" w:customStyle="1" w:styleId="WW8Num7z8">
    <w:name w:val="WW8Num7z8"/>
    <w:rsid w:val="003057DF"/>
  </w:style>
  <w:style w:type="character" w:customStyle="1" w:styleId="WW8Num8z0">
    <w:name w:val="WW8Num8z0"/>
    <w:rsid w:val="003057DF"/>
  </w:style>
  <w:style w:type="character" w:customStyle="1" w:styleId="WW8Num8z1">
    <w:name w:val="WW8Num8z1"/>
    <w:rsid w:val="003057DF"/>
  </w:style>
  <w:style w:type="character" w:customStyle="1" w:styleId="WW8Num8z2">
    <w:name w:val="WW8Num8z2"/>
    <w:rsid w:val="003057DF"/>
  </w:style>
  <w:style w:type="character" w:customStyle="1" w:styleId="WW8Num8z3">
    <w:name w:val="WW8Num8z3"/>
    <w:rsid w:val="003057DF"/>
  </w:style>
  <w:style w:type="character" w:customStyle="1" w:styleId="WW8Num8z4">
    <w:name w:val="WW8Num8z4"/>
    <w:rsid w:val="003057DF"/>
  </w:style>
  <w:style w:type="character" w:customStyle="1" w:styleId="WW8Num8z5">
    <w:name w:val="WW8Num8z5"/>
    <w:rsid w:val="003057DF"/>
  </w:style>
  <w:style w:type="character" w:customStyle="1" w:styleId="WW8Num8z6">
    <w:name w:val="WW8Num8z6"/>
    <w:rsid w:val="003057DF"/>
  </w:style>
  <w:style w:type="character" w:customStyle="1" w:styleId="WW8Num8z7">
    <w:name w:val="WW8Num8z7"/>
    <w:rsid w:val="003057DF"/>
  </w:style>
  <w:style w:type="character" w:customStyle="1" w:styleId="WW8Num8z8">
    <w:name w:val="WW8Num8z8"/>
    <w:rsid w:val="003057DF"/>
  </w:style>
  <w:style w:type="character" w:customStyle="1" w:styleId="WW8Num9z0">
    <w:name w:val="WW8Num9z0"/>
    <w:rsid w:val="003057DF"/>
  </w:style>
  <w:style w:type="character" w:customStyle="1" w:styleId="WW8Num9z1">
    <w:name w:val="WW8Num9z1"/>
    <w:rsid w:val="003057DF"/>
  </w:style>
  <w:style w:type="character" w:customStyle="1" w:styleId="WW8Num9z2">
    <w:name w:val="WW8Num9z2"/>
    <w:rsid w:val="003057DF"/>
  </w:style>
  <w:style w:type="character" w:customStyle="1" w:styleId="WW8Num9z3">
    <w:name w:val="WW8Num9z3"/>
    <w:rsid w:val="003057DF"/>
  </w:style>
  <w:style w:type="character" w:customStyle="1" w:styleId="WW8Num9z4">
    <w:name w:val="WW8Num9z4"/>
    <w:rsid w:val="003057DF"/>
  </w:style>
  <w:style w:type="character" w:customStyle="1" w:styleId="WW8Num9z5">
    <w:name w:val="WW8Num9z5"/>
    <w:rsid w:val="003057DF"/>
  </w:style>
  <w:style w:type="character" w:customStyle="1" w:styleId="WW8Num9z6">
    <w:name w:val="WW8Num9z6"/>
    <w:rsid w:val="003057DF"/>
  </w:style>
  <w:style w:type="character" w:customStyle="1" w:styleId="WW8Num9z7">
    <w:name w:val="WW8Num9z7"/>
    <w:rsid w:val="003057DF"/>
  </w:style>
  <w:style w:type="character" w:customStyle="1" w:styleId="WW8Num9z8">
    <w:name w:val="WW8Num9z8"/>
    <w:rsid w:val="003057DF"/>
  </w:style>
  <w:style w:type="character" w:customStyle="1" w:styleId="WW8Num10z0">
    <w:name w:val="WW8Num10z0"/>
    <w:rsid w:val="003057DF"/>
  </w:style>
  <w:style w:type="character" w:customStyle="1" w:styleId="WW8Num10z1">
    <w:name w:val="WW8Num10z1"/>
    <w:rsid w:val="003057DF"/>
  </w:style>
  <w:style w:type="character" w:customStyle="1" w:styleId="WW8Num10z2">
    <w:name w:val="WW8Num10z2"/>
    <w:rsid w:val="003057DF"/>
  </w:style>
  <w:style w:type="character" w:customStyle="1" w:styleId="WW8Num10z3">
    <w:name w:val="WW8Num10z3"/>
    <w:rsid w:val="003057DF"/>
  </w:style>
  <w:style w:type="character" w:customStyle="1" w:styleId="WW8Num10z4">
    <w:name w:val="WW8Num10z4"/>
    <w:rsid w:val="003057DF"/>
  </w:style>
  <w:style w:type="character" w:customStyle="1" w:styleId="WW8Num10z5">
    <w:name w:val="WW8Num10z5"/>
    <w:rsid w:val="003057DF"/>
  </w:style>
  <w:style w:type="character" w:customStyle="1" w:styleId="WW8Num10z6">
    <w:name w:val="WW8Num10z6"/>
    <w:rsid w:val="003057DF"/>
  </w:style>
  <w:style w:type="character" w:customStyle="1" w:styleId="WW8Num10z7">
    <w:name w:val="WW8Num10z7"/>
    <w:rsid w:val="003057DF"/>
  </w:style>
  <w:style w:type="character" w:customStyle="1" w:styleId="WW8Num10z8">
    <w:name w:val="WW8Num10z8"/>
    <w:rsid w:val="003057DF"/>
  </w:style>
  <w:style w:type="character" w:customStyle="1" w:styleId="WW8Num11z0">
    <w:name w:val="WW8Num11z0"/>
    <w:rsid w:val="003057DF"/>
  </w:style>
  <w:style w:type="character" w:customStyle="1" w:styleId="WW8Num11z2">
    <w:name w:val="WW8Num11z2"/>
    <w:rsid w:val="003057DF"/>
  </w:style>
  <w:style w:type="character" w:customStyle="1" w:styleId="WW8Num11z3">
    <w:name w:val="WW8Num11z3"/>
    <w:rsid w:val="003057DF"/>
  </w:style>
  <w:style w:type="character" w:customStyle="1" w:styleId="WW8Num11z4">
    <w:name w:val="WW8Num11z4"/>
    <w:rsid w:val="003057DF"/>
  </w:style>
  <w:style w:type="character" w:customStyle="1" w:styleId="WW8Num11z5">
    <w:name w:val="WW8Num11z5"/>
    <w:rsid w:val="003057DF"/>
  </w:style>
  <w:style w:type="character" w:customStyle="1" w:styleId="WW8Num11z6">
    <w:name w:val="WW8Num11z6"/>
    <w:rsid w:val="003057DF"/>
  </w:style>
  <w:style w:type="character" w:customStyle="1" w:styleId="WW8Num11z7">
    <w:name w:val="WW8Num11z7"/>
    <w:rsid w:val="003057DF"/>
  </w:style>
  <w:style w:type="character" w:customStyle="1" w:styleId="WW8Num11z8">
    <w:name w:val="WW8Num11z8"/>
    <w:rsid w:val="003057DF"/>
  </w:style>
  <w:style w:type="character" w:customStyle="1" w:styleId="WW8Num12z0">
    <w:name w:val="WW8Num12z0"/>
    <w:rsid w:val="003057DF"/>
  </w:style>
  <w:style w:type="character" w:customStyle="1" w:styleId="WW8Num12z1">
    <w:name w:val="WW8Num12z1"/>
    <w:rsid w:val="003057DF"/>
  </w:style>
  <w:style w:type="character" w:customStyle="1" w:styleId="WW8Num12z2">
    <w:name w:val="WW8Num12z2"/>
    <w:rsid w:val="003057DF"/>
  </w:style>
  <w:style w:type="character" w:customStyle="1" w:styleId="WW8Num12z3">
    <w:name w:val="WW8Num12z3"/>
    <w:rsid w:val="003057DF"/>
  </w:style>
  <w:style w:type="character" w:customStyle="1" w:styleId="WW8Num12z4">
    <w:name w:val="WW8Num12z4"/>
    <w:rsid w:val="003057DF"/>
  </w:style>
  <w:style w:type="character" w:customStyle="1" w:styleId="WW8Num12z5">
    <w:name w:val="WW8Num12z5"/>
    <w:rsid w:val="003057DF"/>
  </w:style>
  <w:style w:type="character" w:customStyle="1" w:styleId="WW8Num12z6">
    <w:name w:val="WW8Num12z6"/>
    <w:rsid w:val="003057DF"/>
  </w:style>
  <w:style w:type="character" w:customStyle="1" w:styleId="WW8Num12z7">
    <w:name w:val="WW8Num12z7"/>
    <w:rsid w:val="003057DF"/>
  </w:style>
  <w:style w:type="character" w:customStyle="1" w:styleId="WW8Num12z8">
    <w:name w:val="WW8Num12z8"/>
    <w:rsid w:val="003057DF"/>
  </w:style>
  <w:style w:type="character" w:customStyle="1" w:styleId="WW8Num13z0">
    <w:name w:val="WW8Num13z0"/>
    <w:rsid w:val="003057DF"/>
  </w:style>
  <w:style w:type="character" w:customStyle="1" w:styleId="WW8Num13z2">
    <w:name w:val="WW8Num13z2"/>
    <w:rsid w:val="003057DF"/>
  </w:style>
  <w:style w:type="character" w:customStyle="1" w:styleId="WW8Num13z3">
    <w:name w:val="WW8Num13z3"/>
    <w:rsid w:val="003057DF"/>
  </w:style>
  <w:style w:type="character" w:customStyle="1" w:styleId="WW8Num13z4">
    <w:name w:val="WW8Num13z4"/>
    <w:rsid w:val="003057DF"/>
  </w:style>
  <w:style w:type="character" w:customStyle="1" w:styleId="WW8Num13z5">
    <w:name w:val="WW8Num13z5"/>
    <w:rsid w:val="003057DF"/>
  </w:style>
  <w:style w:type="character" w:customStyle="1" w:styleId="WW8Num13z6">
    <w:name w:val="WW8Num13z6"/>
    <w:rsid w:val="003057DF"/>
  </w:style>
  <w:style w:type="character" w:customStyle="1" w:styleId="WW8Num13z7">
    <w:name w:val="WW8Num13z7"/>
    <w:rsid w:val="003057DF"/>
  </w:style>
  <w:style w:type="character" w:customStyle="1" w:styleId="WW8Num13z8">
    <w:name w:val="WW8Num13z8"/>
    <w:rsid w:val="003057DF"/>
  </w:style>
  <w:style w:type="character" w:customStyle="1" w:styleId="WW8Num14z0">
    <w:name w:val="WW8Num14z0"/>
    <w:rsid w:val="003057DF"/>
  </w:style>
  <w:style w:type="character" w:customStyle="1" w:styleId="WW8Num14z2">
    <w:name w:val="WW8Num14z2"/>
    <w:rsid w:val="003057DF"/>
  </w:style>
  <w:style w:type="character" w:customStyle="1" w:styleId="WW8Num14z3">
    <w:name w:val="WW8Num14z3"/>
    <w:rsid w:val="003057DF"/>
  </w:style>
  <w:style w:type="character" w:customStyle="1" w:styleId="WW8Num14z4">
    <w:name w:val="WW8Num14z4"/>
    <w:rsid w:val="003057DF"/>
  </w:style>
  <w:style w:type="character" w:customStyle="1" w:styleId="WW8Num14z5">
    <w:name w:val="WW8Num14z5"/>
    <w:rsid w:val="003057DF"/>
  </w:style>
  <w:style w:type="character" w:customStyle="1" w:styleId="WW8Num14z6">
    <w:name w:val="WW8Num14z6"/>
    <w:rsid w:val="003057DF"/>
  </w:style>
  <w:style w:type="character" w:customStyle="1" w:styleId="WW8Num14z7">
    <w:name w:val="WW8Num14z7"/>
    <w:rsid w:val="003057DF"/>
  </w:style>
  <w:style w:type="character" w:customStyle="1" w:styleId="WW8Num14z8">
    <w:name w:val="WW8Num14z8"/>
    <w:rsid w:val="003057DF"/>
  </w:style>
  <w:style w:type="character" w:customStyle="1" w:styleId="WW8Num15z0">
    <w:name w:val="WW8Num15z0"/>
    <w:rsid w:val="003057DF"/>
  </w:style>
  <w:style w:type="character" w:customStyle="1" w:styleId="WW8Num15z1">
    <w:name w:val="WW8Num15z1"/>
    <w:rsid w:val="003057DF"/>
  </w:style>
  <w:style w:type="character" w:customStyle="1" w:styleId="WW8Num15z2">
    <w:name w:val="WW8Num15z2"/>
    <w:rsid w:val="003057DF"/>
  </w:style>
  <w:style w:type="character" w:customStyle="1" w:styleId="WW8Num15z3">
    <w:name w:val="WW8Num15z3"/>
    <w:rsid w:val="003057DF"/>
  </w:style>
  <w:style w:type="character" w:customStyle="1" w:styleId="WW8Num15z4">
    <w:name w:val="WW8Num15z4"/>
    <w:rsid w:val="003057DF"/>
  </w:style>
  <w:style w:type="character" w:customStyle="1" w:styleId="WW8Num15z5">
    <w:name w:val="WW8Num15z5"/>
    <w:rsid w:val="003057DF"/>
  </w:style>
  <w:style w:type="character" w:customStyle="1" w:styleId="WW8Num15z6">
    <w:name w:val="WW8Num15z6"/>
    <w:rsid w:val="003057DF"/>
  </w:style>
  <w:style w:type="character" w:customStyle="1" w:styleId="WW8Num15z7">
    <w:name w:val="WW8Num15z7"/>
    <w:rsid w:val="003057DF"/>
  </w:style>
  <w:style w:type="character" w:customStyle="1" w:styleId="WW8Num15z8">
    <w:name w:val="WW8Num15z8"/>
    <w:rsid w:val="003057DF"/>
  </w:style>
  <w:style w:type="character" w:customStyle="1" w:styleId="WW8Num16z0">
    <w:name w:val="WW8Num16z0"/>
    <w:rsid w:val="003057DF"/>
  </w:style>
  <w:style w:type="character" w:customStyle="1" w:styleId="WW8Num16z2">
    <w:name w:val="WW8Num16z2"/>
    <w:rsid w:val="003057DF"/>
  </w:style>
  <w:style w:type="character" w:customStyle="1" w:styleId="WW8Num16z3">
    <w:name w:val="WW8Num16z3"/>
    <w:rsid w:val="003057DF"/>
  </w:style>
  <w:style w:type="character" w:customStyle="1" w:styleId="WW8Num16z4">
    <w:name w:val="WW8Num16z4"/>
    <w:rsid w:val="003057DF"/>
  </w:style>
  <w:style w:type="character" w:customStyle="1" w:styleId="WW8Num16z5">
    <w:name w:val="WW8Num16z5"/>
    <w:rsid w:val="003057DF"/>
  </w:style>
  <w:style w:type="character" w:customStyle="1" w:styleId="WW8Num16z6">
    <w:name w:val="WW8Num16z6"/>
    <w:rsid w:val="003057DF"/>
  </w:style>
  <w:style w:type="character" w:customStyle="1" w:styleId="WW8Num16z7">
    <w:name w:val="WW8Num16z7"/>
    <w:rsid w:val="003057DF"/>
  </w:style>
  <w:style w:type="character" w:customStyle="1" w:styleId="WW8Num16z8">
    <w:name w:val="WW8Num16z8"/>
    <w:rsid w:val="003057DF"/>
  </w:style>
  <w:style w:type="character" w:customStyle="1" w:styleId="WW8Num17z0">
    <w:name w:val="WW8Num17z0"/>
    <w:rsid w:val="003057DF"/>
  </w:style>
  <w:style w:type="character" w:customStyle="1" w:styleId="WW8Num17z1">
    <w:name w:val="WW8Num17z1"/>
    <w:rsid w:val="003057DF"/>
  </w:style>
  <w:style w:type="character" w:customStyle="1" w:styleId="WW8Num17z2">
    <w:name w:val="WW8Num17z2"/>
    <w:rsid w:val="003057DF"/>
  </w:style>
  <w:style w:type="character" w:customStyle="1" w:styleId="WW8Num17z3">
    <w:name w:val="WW8Num17z3"/>
    <w:rsid w:val="003057DF"/>
  </w:style>
  <w:style w:type="character" w:customStyle="1" w:styleId="WW8Num17z4">
    <w:name w:val="WW8Num17z4"/>
    <w:rsid w:val="003057DF"/>
  </w:style>
  <w:style w:type="character" w:customStyle="1" w:styleId="WW8Num17z5">
    <w:name w:val="WW8Num17z5"/>
    <w:rsid w:val="003057DF"/>
  </w:style>
  <w:style w:type="character" w:customStyle="1" w:styleId="WW8Num17z6">
    <w:name w:val="WW8Num17z6"/>
    <w:rsid w:val="003057DF"/>
  </w:style>
  <w:style w:type="character" w:customStyle="1" w:styleId="WW8Num17z7">
    <w:name w:val="WW8Num17z7"/>
    <w:rsid w:val="003057DF"/>
  </w:style>
  <w:style w:type="character" w:customStyle="1" w:styleId="WW8Num17z8">
    <w:name w:val="WW8Num17z8"/>
    <w:rsid w:val="003057DF"/>
  </w:style>
  <w:style w:type="character" w:customStyle="1" w:styleId="WW8Num18z0">
    <w:name w:val="WW8Num18z0"/>
    <w:rsid w:val="003057DF"/>
  </w:style>
  <w:style w:type="character" w:customStyle="1" w:styleId="WW8Num18z1">
    <w:name w:val="WW8Num18z1"/>
    <w:rsid w:val="003057DF"/>
  </w:style>
  <w:style w:type="character" w:customStyle="1" w:styleId="WW8Num18z2">
    <w:name w:val="WW8Num18z2"/>
    <w:rsid w:val="003057DF"/>
  </w:style>
  <w:style w:type="character" w:customStyle="1" w:styleId="WW8Num18z3">
    <w:name w:val="WW8Num18z3"/>
    <w:rsid w:val="003057DF"/>
  </w:style>
  <w:style w:type="character" w:customStyle="1" w:styleId="WW8Num18z4">
    <w:name w:val="WW8Num18z4"/>
    <w:rsid w:val="003057DF"/>
  </w:style>
  <w:style w:type="character" w:customStyle="1" w:styleId="WW8Num18z5">
    <w:name w:val="WW8Num18z5"/>
    <w:rsid w:val="003057DF"/>
  </w:style>
  <w:style w:type="character" w:customStyle="1" w:styleId="WW8Num18z6">
    <w:name w:val="WW8Num18z6"/>
    <w:rsid w:val="003057DF"/>
  </w:style>
  <w:style w:type="character" w:customStyle="1" w:styleId="WW8Num18z7">
    <w:name w:val="WW8Num18z7"/>
    <w:rsid w:val="003057DF"/>
  </w:style>
  <w:style w:type="character" w:customStyle="1" w:styleId="WW8Num18z8">
    <w:name w:val="WW8Num18z8"/>
    <w:rsid w:val="003057DF"/>
  </w:style>
  <w:style w:type="character" w:customStyle="1" w:styleId="WW8Num19z0">
    <w:name w:val="WW8Num19z0"/>
    <w:rsid w:val="003057DF"/>
  </w:style>
  <w:style w:type="character" w:customStyle="1" w:styleId="WW8Num19z1">
    <w:name w:val="WW8Num19z1"/>
    <w:rsid w:val="003057DF"/>
  </w:style>
  <w:style w:type="character" w:customStyle="1" w:styleId="WW8Num19z2">
    <w:name w:val="WW8Num19z2"/>
    <w:rsid w:val="003057DF"/>
  </w:style>
  <w:style w:type="character" w:customStyle="1" w:styleId="WW8Num19z3">
    <w:name w:val="WW8Num19z3"/>
    <w:rsid w:val="003057DF"/>
  </w:style>
  <w:style w:type="character" w:customStyle="1" w:styleId="WW8Num19z4">
    <w:name w:val="WW8Num19z4"/>
    <w:rsid w:val="003057DF"/>
  </w:style>
  <w:style w:type="character" w:customStyle="1" w:styleId="WW8Num19z5">
    <w:name w:val="WW8Num19z5"/>
    <w:rsid w:val="003057DF"/>
  </w:style>
  <w:style w:type="character" w:customStyle="1" w:styleId="WW8Num19z6">
    <w:name w:val="WW8Num19z6"/>
    <w:rsid w:val="003057DF"/>
  </w:style>
  <w:style w:type="character" w:customStyle="1" w:styleId="WW8Num19z7">
    <w:name w:val="WW8Num19z7"/>
    <w:rsid w:val="003057DF"/>
  </w:style>
  <w:style w:type="character" w:customStyle="1" w:styleId="WW8Num19z8">
    <w:name w:val="WW8Num19z8"/>
    <w:rsid w:val="003057DF"/>
  </w:style>
  <w:style w:type="character" w:customStyle="1" w:styleId="WW8Num20z0">
    <w:name w:val="WW8Num20z0"/>
    <w:rsid w:val="003057DF"/>
  </w:style>
  <w:style w:type="character" w:customStyle="1" w:styleId="WW8Num20z1">
    <w:name w:val="WW8Num20z1"/>
    <w:rsid w:val="003057DF"/>
  </w:style>
  <w:style w:type="character" w:customStyle="1" w:styleId="WW8Num20z2">
    <w:name w:val="WW8Num20z2"/>
    <w:rsid w:val="003057DF"/>
  </w:style>
  <w:style w:type="character" w:customStyle="1" w:styleId="WW8Num20z3">
    <w:name w:val="WW8Num20z3"/>
    <w:rsid w:val="003057DF"/>
  </w:style>
  <w:style w:type="character" w:customStyle="1" w:styleId="WW8Num20z4">
    <w:name w:val="WW8Num20z4"/>
    <w:rsid w:val="003057DF"/>
  </w:style>
  <w:style w:type="character" w:customStyle="1" w:styleId="WW8Num20z5">
    <w:name w:val="WW8Num20z5"/>
    <w:rsid w:val="003057DF"/>
  </w:style>
  <w:style w:type="character" w:customStyle="1" w:styleId="WW8Num20z6">
    <w:name w:val="WW8Num20z6"/>
    <w:rsid w:val="003057DF"/>
  </w:style>
  <w:style w:type="character" w:customStyle="1" w:styleId="WW8Num20z7">
    <w:name w:val="WW8Num20z7"/>
    <w:rsid w:val="003057DF"/>
  </w:style>
  <w:style w:type="character" w:customStyle="1" w:styleId="WW8Num20z8">
    <w:name w:val="WW8Num20z8"/>
    <w:rsid w:val="003057DF"/>
  </w:style>
  <w:style w:type="character" w:customStyle="1" w:styleId="WW8Num21z0">
    <w:name w:val="WW8Num21z0"/>
    <w:rsid w:val="003057DF"/>
  </w:style>
  <w:style w:type="character" w:customStyle="1" w:styleId="WW8Num21z2">
    <w:name w:val="WW8Num21z2"/>
    <w:rsid w:val="003057DF"/>
  </w:style>
  <w:style w:type="character" w:customStyle="1" w:styleId="WW8Num21z3">
    <w:name w:val="WW8Num21z3"/>
    <w:rsid w:val="003057DF"/>
  </w:style>
  <w:style w:type="character" w:customStyle="1" w:styleId="WW8Num21z4">
    <w:name w:val="WW8Num21z4"/>
    <w:rsid w:val="003057DF"/>
  </w:style>
  <w:style w:type="character" w:customStyle="1" w:styleId="WW8Num21z5">
    <w:name w:val="WW8Num21z5"/>
    <w:rsid w:val="003057DF"/>
  </w:style>
  <w:style w:type="character" w:customStyle="1" w:styleId="WW8Num21z6">
    <w:name w:val="WW8Num21z6"/>
    <w:rsid w:val="003057DF"/>
  </w:style>
  <w:style w:type="character" w:customStyle="1" w:styleId="WW8Num21z7">
    <w:name w:val="WW8Num21z7"/>
    <w:rsid w:val="003057DF"/>
  </w:style>
  <w:style w:type="character" w:customStyle="1" w:styleId="WW8Num21z8">
    <w:name w:val="WW8Num21z8"/>
    <w:rsid w:val="003057DF"/>
  </w:style>
  <w:style w:type="character" w:customStyle="1" w:styleId="WW8Num22z0">
    <w:name w:val="WW8Num22z0"/>
    <w:rsid w:val="003057DF"/>
  </w:style>
  <w:style w:type="character" w:customStyle="1" w:styleId="WW8Num22z1">
    <w:name w:val="WW8Num22z1"/>
    <w:rsid w:val="003057DF"/>
  </w:style>
  <w:style w:type="character" w:customStyle="1" w:styleId="WW8Num22z2">
    <w:name w:val="WW8Num22z2"/>
    <w:rsid w:val="003057DF"/>
  </w:style>
  <w:style w:type="character" w:customStyle="1" w:styleId="WW8Num22z3">
    <w:name w:val="WW8Num22z3"/>
    <w:rsid w:val="003057DF"/>
  </w:style>
  <w:style w:type="character" w:customStyle="1" w:styleId="WW8Num22z4">
    <w:name w:val="WW8Num22z4"/>
    <w:rsid w:val="003057DF"/>
  </w:style>
  <w:style w:type="character" w:customStyle="1" w:styleId="WW8Num22z5">
    <w:name w:val="WW8Num22z5"/>
    <w:rsid w:val="003057DF"/>
  </w:style>
  <w:style w:type="character" w:customStyle="1" w:styleId="WW8Num22z6">
    <w:name w:val="WW8Num22z6"/>
    <w:rsid w:val="003057DF"/>
  </w:style>
  <w:style w:type="character" w:customStyle="1" w:styleId="WW8Num22z7">
    <w:name w:val="WW8Num22z7"/>
    <w:rsid w:val="003057DF"/>
  </w:style>
  <w:style w:type="character" w:customStyle="1" w:styleId="WW8Num22z8">
    <w:name w:val="WW8Num22z8"/>
    <w:rsid w:val="003057DF"/>
  </w:style>
  <w:style w:type="character" w:customStyle="1" w:styleId="WW8Num23z0">
    <w:name w:val="WW8Num23z0"/>
    <w:rsid w:val="003057DF"/>
  </w:style>
  <w:style w:type="character" w:customStyle="1" w:styleId="WW8Num23z2">
    <w:name w:val="WW8Num23z2"/>
    <w:rsid w:val="003057DF"/>
  </w:style>
  <w:style w:type="character" w:customStyle="1" w:styleId="WW8Num23z3">
    <w:name w:val="WW8Num23z3"/>
    <w:rsid w:val="003057DF"/>
  </w:style>
  <w:style w:type="character" w:customStyle="1" w:styleId="WW8Num23z4">
    <w:name w:val="WW8Num23z4"/>
    <w:rsid w:val="003057DF"/>
  </w:style>
  <w:style w:type="character" w:customStyle="1" w:styleId="WW8Num23z5">
    <w:name w:val="WW8Num23z5"/>
    <w:rsid w:val="003057DF"/>
  </w:style>
  <w:style w:type="character" w:customStyle="1" w:styleId="WW8Num23z6">
    <w:name w:val="WW8Num23z6"/>
    <w:rsid w:val="003057DF"/>
  </w:style>
  <w:style w:type="character" w:customStyle="1" w:styleId="WW8Num23z7">
    <w:name w:val="WW8Num23z7"/>
    <w:rsid w:val="003057DF"/>
  </w:style>
  <w:style w:type="character" w:customStyle="1" w:styleId="WW8Num23z8">
    <w:name w:val="WW8Num23z8"/>
    <w:rsid w:val="003057DF"/>
  </w:style>
  <w:style w:type="character" w:customStyle="1" w:styleId="WW8Num24z0">
    <w:name w:val="WW8Num24z0"/>
    <w:rsid w:val="003057DF"/>
  </w:style>
  <w:style w:type="character" w:customStyle="1" w:styleId="WW8Num24z1">
    <w:name w:val="WW8Num24z1"/>
    <w:rsid w:val="003057DF"/>
  </w:style>
  <w:style w:type="character" w:customStyle="1" w:styleId="WW8Num24z2">
    <w:name w:val="WW8Num24z2"/>
    <w:rsid w:val="003057DF"/>
  </w:style>
  <w:style w:type="character" w:customStyle="1" w:styleId="WW8Num24z3">
    <w:name w:val="WW8Num24z3"/>
    <w:rsid w:val="003057DF"/>
  </w:style>
  <w:style w:type="character" w:customStyle="1" w:styleId="WW8Num24z4">
    <w:name w:val="WW8Num24z4"/>
    <w:rsid w:val="003057DF"/>
  </w:style>
  <w:style w:type="character" w:customStyle="1" w:styleId="WW8Num24z5">
    <w:name w:val="WW8Num24z5"/>
    <w:rsid w:val="003057DF"/>
  </w:style>
  <w:style w:type="character" w:customStyle="1" w:styleId="WW8Num24z6">
    <w:name w:val="WW8Num24z6"/>
    <w:rsid w:val="003057DF"/>
  </w:style>
  <w:style w:type="character" w:customStyle="1" w:styleId="WW8Num24z7">
    <w:name w:val="WW8Num24z7"/>
    <w:rsid w:val="003057DF"/>
  </w:style>
  <w:style w:type="character" w:customStyle="1" w:styleId="WW8Num24z8">
    <w:name w:val="WW8Num24z8"/>
    <w:rsid w:val="003057DF"/>
  </w:style>
  <w:style w:type="character" w:customStyle="1" w:styleId="WW8Num25z0">
    <w:name w:val="WW8Num25z0"/>
    <w:rsid w:val="003057DF"/>
  </w:style>
  <w:style w:type="character" w:customStyle="1" w:styleId="WW8Num26z0">
    <w:name w:val="WW8Num26z0"/>
    <w:rsid w:val="003057DF"/>
  </w:style>
  <w:style w:type="character" w:customStyle="1" w:styleId="WW8Num26z1">
    <w:name w:val="WW8Num26z1"/>
    <w:rsid w:val="003057DF"/>
  </w:style>
  <w:style w:type="character" w:customStyle="1" w:styleId="WW8Num26z2">
    <w:name w:val="WW8Num26z2"/>
    <w:rsid w:val="003057DF"/>
  </w:style>
  <w:style w:type="character" w:customStyle="1" w:styleId="WW8Num26z3">
    <w:name w:val="WW8Num26z3"/>
    <w:rsid w:val="003057DF"/>
  </w:style>
  <w:style w:type="character" w:customStyle="1" w:styleId="WW8Num26z4">
    <w:name w:val="WW8Num26z4"/>
    <w:rsid w:val="003057DF"/>
  </w:style>
  <w:style w:type="character" w:customStyle="1" w:styleId="WW8Num26z5">
    <w:name w:val="WW8Num26z5"/>
    <w:rsid w:val="003057DF"/>
  </w:style>
  <w:style w:type="character" w:customStyle="1" w:styleId="WW8Num26z6">
    <w:name w:val="WW8Num26z6"/>
    <w:rsid w:val="003057DF"/>
  </w:style>
  <w:style w:type="character" w:customStyle="1" w:styleId="WW8Num26z7">
    <w:name w:val="WW8Num26z7"/>
    <w:rsid w:val="003057DF"/>
  </w:style>
  <w:style w:type="character" w:customStyle="1" w:styleId="WW8Num26z8">
    <w:name w:val="WW8Num26z8"/>
    <w:rsid w:val="003057DF"/>
  </w:style>
  <w:style w:type="character" w:customStyle="1" w:styleId="12">
    <w:name w:val="Основной шрифт абзаца1"/>
    <w:rsid w:val="003057DF"/>
  </w:style>
  <w:style w:type="character" w:styleId="af">
    <w:name w:val="Hyperlink"/>
    <w:uiPriority w:val="99"/>
    <w:rsid w:val="003057DF"/>
    <w:rPr>
      <w:color w:val="0000FF"/>
      <w:u w:val="single"/>
    </w:rPr>
  </w:style>
  <w:style w:type="character" w:styleId="af0">
    <w:name w:val="FollowedHyperlink"/>
    <w:uiPriority w:val="99"/>
    <w:rsid w:val="003057DF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3057DF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3057DF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3057D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3057D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3057D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3057D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3057D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3057D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3057D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3057D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3057D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3057D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3057DF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3057DF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3057DF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3057DF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3057DF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3057DF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3057DF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3057DF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3057DF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3057DF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3057DF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3057DF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3057DF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3057DF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3057D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3057D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3057D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3057D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3057D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3057D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3057DF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3057D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3057D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3057D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3057D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3057DF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3057DF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3057DF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3057DF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3057DF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3057D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3057DF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3057DF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3057DF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3057DF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3057D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3057D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3057DF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3057DF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3057DF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3057D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3057DF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3057DF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3057DF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3057DF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3057DF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3057DF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3057DF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3057DF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3057DF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3057D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3057DF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3057DF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3057DF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3057DF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3057DF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3057DF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3057DF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3057DF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3057DF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3057DF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3057DF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3057DF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3057DF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3057DF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3057DF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3057DF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3057DF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3057DF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3057DF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3057DF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3057DF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3057DF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3057DF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3057DF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3057DF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3057DF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3057DF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3057DF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3057DF"/>
  </w:style>
  <w:style w:type="numbering" w:customStyle="1" w:styleId="25">
    <w:name w:val="Нет списка2"/>
    <w:next w:val="a2"/>
    <w:uiPriority w:val="99"/>
    <w:semiHidden/>
    <w:unhideWhenUsed/>
    <w:rsid w:val="003057DF"/>
  </w:style>
  <w:style w:type="paragraph" w:customStyle="1" w:styleId="xl136">
    <w:name w:val="xl136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3057D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3057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3057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3057DF"/>
  </w:style>
  <w:style w:type="numbering" w:customStyle="1" w:styleId="42">
    <w:name w:val="Нет списка4"/>
    <w:next w:val="a2"/>
    <w:uiPriority w:val="99"/>
    <w:semiHidden/>
    <w:unhideWhenUsed/>
    <w:rsid w:val="003057DF"/>
  </w:style>
  <w:style w:type="numbering" w:customStyle="1" w:styleId="52">
    <w:name w:val="Нет списка5"/>
    <w:next w:val="a2"/>
    <w:uiPriority w:val="99"/>
    <w:semiHidden/>
    <w:unhideWhenUsed/>
    <w:rsid w:val="003057DF"/>
  </w:style>
  <w:style w:type="paragraph" w:customStyle="1" w:styleId="xl142">
    <w:name w:val="xl142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3057D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3057D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3057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3057D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3057DF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3057D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3057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3057D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3057D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3057D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3057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3057DF"/>
  </w:style>
  <w:style w:type="paragraph" w:customStyle="1" w:styleId="xl191">
    <w:name w:val="xl191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3057DF"/>
  </w:style>
  <w:style w:type="paragraph" w:customStyle="1" w:styleId="xl192">
    <w:name w:val="xl192"/>
    <w:basedOn w:val="a"/>
    <w:rsid w:val="003057DF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3057D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3057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3057D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3057DF"/>
    <w:rPr>
      <w:b/>
      <w:bCs/>
    </w:rPr>
  </w:style>
  <w:style w:type="character" w:styleId="af9">
    <w:name w:val="Intense Emphasis"/>
    <w:uiPriority w:val="21"/>
    <w:qFormat/>
    <w:rsid w:val="003057DF"/>
    <w:rPr>
      <w:i/>
      <w:iCs/>
      <w:color w:val="5B9BD5"/>
    </w:rPr>
  </w:style>
  <w:style w:type="character" w:styleId="afa">
    <w:name w:val="Subtle Emphasis"/>
    <w:uiPriority w:val="19"/>
    <w:qFormat/>
    <w:rsid w:val="003057DF"/>
    <w:rPr>
      <w:i/>
      <w:iCs/>
      <w:color w:val="404040"/>
    </w:rPr>
  </w:style>
  <w:style w:type="character" w:styleId="afb">
    <w:name w:val="Subtle Reference"/>
    <w:uiPriority w:val="31"/>
    <w:qFormat/>
    <w:rsid w:val="003057DF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3057DF"/>
  </w:style>
  <w:style w:type="paragraph" w:styleId="afc">
    <w:name w:val="Body Text First Indent"/>
    <w:basedOn w:val="ac"/>
    <w:link w:val="afd"/>
    <w:uiPriority w:val="99"/>
    <w:semiHidden/>
    <w:unhideWhenUsed/>
    <w:rsid w:val="003057DF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3057DF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2496</Words>
  <Characters>14229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2026-07-09T11:52:00Z</dcterms:created>
  <dcterms:modified xsi:type="dcterms:W3CDTF">2026-07-09T11:54:00Z</dcterms:modified>
</cp:coreProperties>
</file>